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2716AA97"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A01AE9">
        <w:rPr>
          <w:rFonts w:ascii="Trebuchet MS" w:eastAsia="Calibri" w:hAnsi="Trebuchet MS" w:cs="Times New Roman"/>
          <w:color w:val="0070C0"/>
          <w:sz w:val="22"/>
          <w:szCs w:val="22"/>
        </w:rPr>
        <w:t>6</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7489F7E6"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3D0948">
        <w:rPr>
          <w:rFonts w:ascii="Trebuchet MS" w:hAnsi="Trebuchet MS"/>
          <w:b/>
          <w:bCs/>
          <w:sz w:val="22"/>
          <w:szCs w:val="22"/>
          <w:lang w:eastAsia="en-US"/>
        </w:rPr>
        <w:t>ENDOSKOPŲ</w:t>
      </w:r>
      <w:r w:rsidR="00C53EB5">
        <w:rPr>
          <w:rFonts w:ascii="Trebuchet MS" w:hAnsi="Trebuchet MS"/>
          <w:b/>
          <w:bCs/>
          <w:sz w:val="22"/>
          <w:szCs w:val="22"/>
          <w:lang w:eastAsia="en-US"/>
        </w:rPr>
        <w:t xml:space="preserve"> </w:t>
      </w:r>
      <w:r w:rsidR="00FF1D37">
        <w:rPr>
          <w:rFonts w:ascii="Trebuchet MS" w:hAnsi="Trebuchet MS"/>
          <w:b/>
          <w:bCs/>
          <w:sz w:val="22"/>
          <w:szCs w:val="22"/>
          <w:lang w:eastAsia="en-US"/>
        </w:rPr>
        <w:t>(</w:t>
      </w:r>
      <w:r w:rsidR="009C3467">
        <w:rPr>
          <w:rFonts w:ascii="Trebuchet MS" w:hAnsi="Trebuchet MS"/>
          <w:b/>
          <w:bCs/>
          <w:sz w:val="22"/>
          <w:szCs w:val="22"/>
          <w:lang w:eastAsia="en-US"/>
        </w:rPr>
        <w:t xml:space="preserve">GASTROSKOPO IR </w:t>
      </w:r>
      <w:r w:rsidR="009904E9">
        <w:rPr>
          <w:rFonts w:ascii="Trebuchet MS" w:hAnsi="Trebuchet MS"/>
          <w:b/>
          <w:bCs/>
          <w:sz w:val="22"/>
          <w:szCs w:val="22"/>
          <w:lang w:eastAsia="en-US"/>
        </w:rPr>
        <w:t>KOLONOSKOPO</w:t>
      </w:r>
      <w:r w:rsidR="009C3467">
        <w:rPr>
          <w:rFonts w:ascii="Trebuchet MS" w:hAnsi="Trebuchet MS"/>
          <w:b/>
          <w:bCs/>
          <w:sz w:val="22"/>
          <w:szCs w:val="22"/>
          <w:lang w:eastAsia="en-US"/>
        </w:rPr>
        <w:t xml:space="preserve">)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902E59"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4DA560BA" w:rsidR="00C23DFD" w:rsidRDefault="00C51079" w:rsidP="00512787">
      <w:pPr>
        <w:pStyle w:val="ListParagraph"/>
        <w:numPr>
          <w:ilvl w:val="0"/>
          <w:numId w:val="9"/>
        </w:numPr>
        <w:spacing w:after="0" w:line="240" w:lineRule="auto"/>
        <w:ind w:left="426" w:hanging="426"/>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INFORMACIJA APIE PLANUOJAMUS PASITELKTI SUBTIEKĖJUS AR RĖMIMĄSI KITŲ ŪKIO SUBJEKTŲ PAJĖGUMAIS</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44E5972C"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 xml:space="preserve">Ūkio subjekto, kurio pajėgumais remiamasi (pavadinimas, juridinio asmens kodas, adresas) ir/arba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Nuoroda į konkurso specialiųjų sąlygų punktą (kvalifikacijos reikalavimą), kuriam atitikti remiamasi ūkio subjekto ar </w:t>
            </w:r>
            <w:proofErr w:type="spellStart"/>
            <w:r w:rsidRPr="00C51079">
              <w:rPr>
                <w:rFonts w:ascii="Trebuchet MS" w:hAnsi="Trebuchet MS" w:cs="Times New Roman"/>
                <w:b/>
                <w:sz w:val="22"/>
                <w:szCs w:val="22"/>
              </w:rPr>
              <w:t>kvazisubtiekėjo</w:t>
            </w:r>
            <w:proofErr w:type="spellEnd"/>
            <w:r w:rsidRPr="00C51079">
              <w:rPr>
                <w:rFonts w:ascii="Trebuchet MS" w:hAnsi="Trebuchet MS" w:cs="Times New Roman"/>
                <w:b/>
                <w:sz w:val="22"/>
                <w:szCs w:val="22"/>
              </w:rPr>
              <w:t xml:space="preserve"> pajėgumais</w:t>
            </w:r>
          </w:p>
        </w:tc>
        <w:tc>
          <w:tcPr>
            <w:tcW w:w="4673" w:type="dxa"/>
            <w:shd w:val="clear" w:color="auto" w:fill="DEEAF6" w:themeFill="accent5" w:themeFillTint="33"/>
          </w:tcPr>
          <w:p w14:paraId="7CEFA5BC" w14:textId="734873EA"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 xml:space="preserve">Sutarties dalis (apimtis eurais, dalis procentais), kuriai ketinama pasitelkti ūkio subjektą, kurio pajėgumais remiamasi ir/ar </w:t>
            </w:r>
            <w:proofErr w:type="spellStart"/>
            <w:r w:rsidRPr="00C51079">
              <w:rPr>
                <w:rFonts w:ascii="Trebuchet MS" w:hAnsi="Trebuchet MS" w:cs="Times New Roman"/>
                <w:b/>
                <w:sz w:val="22"/>
                <w:szCs w:val="22"/>
              </w:rPr>
              <w:t>kvazisubtiekėją</w:t>
            </w:r>
            <w:proofErr w:type="spellEnd"/>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proofErr w:type="spellStart"/>
      <w:r w:rsidRPr="00C51079">
        <w:rPr>
          <w:rFonts w:ascii="Trebuchet MS" w:eastAsia="Calibri" w:hAnsi="Trebuchet MS" w:cs="Times New Roman"/>
          <w:b/>
          <w:bCs/>
          <w:i/>
          <w:iCs/>
          <w:color w:val="000000" w:themeColor="text1"/>
          <w:sz w:val="20"/>
          <w:szCs w:val="20"/>
        </w:rPr>
        <w:t>Kvazisubtiekėjai</w:t>
      </w:r>
      <w:proofErr w:type="spellEnd"/>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775BDCB5" w14:textId="3690D85B" w:rsidR="00C23DFD" w:rsidRPr="00514732" w:rsidRDefault="00C51079" w:rsidP="00514732">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lastRenderedPageBreak/>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39ED4EB4"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aprūpinimo įrankiais, reikalingais pristatytų Prekių surinkimui ir (arba) priežiūrai, išlaidas;</w:t>
      </w:r>
    </w:p>
    <w:p w14:paraId="5FF12C27" w14:textId="3E0BBE0A"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naudojimo ir priežiūros instrukcijų pateikimo išlaidas;</w:t>
      </w:r>
    </w:p>
    <w:p w14:paraId="4237C011"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p>
    <w:p w14:paraId="6FD0153A" w14:textId="77777777"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1CCB5619" w14:textId="0212CE03"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garantinės ir techninės priežiūros išlaidos.</w:t>
      </w:r>
    </w:p>
    <w:p w14:paraId="4F0742C3" w14:textId="650AF6DF" w:rsidR="00185997" w:rsidRPr="00802AE8"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4"/>
        <w:gridCol w:w="6379"/>
        <w:gridCol w:w="2126"/>
        <w:gridCol w:w="2127"/>
        <w:gridCol w:w="2263"/>
      </w:tblGrid>
      <w:tr w:rsidR="00867DDC" w:rsidRPr="000D0272" w14:paraId="3E15046E" w14:textId="77777777" w:rsidTr="00C70339">
        <w:tc>
          <w:tcPr>
            <w:tcW w:w="1134" w:type="dxa"/>
            <w:tcBorders>
              <w:top w:val="single" w:sz="1" w:space="0" w:color="000000"/>
              <w:left w:val="single" w:sz="1" w:space="0" w:color="000000"/>
              <w:bottom w:val="single" w:sz="1" w:space="0" w:color="000000"/>
            </w:tcBorders>
            <w:shd w:val="clear" w:color="auto" w:fill="D9E2F3" w:themeFill="accent1" w:themeFillTint="33"/>
            <w:vAlign w:val="center"/>
          </w:tcPr>
          <w:p w14:paraId="33C5FA06" w14:textId="67BB6882" w:rsidR="00867DDC" w:rsidRPr="000D0272" w:rsidRDefault="00B64562"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 xml:space="preserve">Pirkimo objekto dalies </w:t>
            </w:r>
            <w:r w:rsidR="006E28FD" w:rsidRPr="006E28FD">
              <w:rPr>
                <w:rFonts w:ascii="Trebuchet MS" w:eastAsia="SimSun" w:hAnsi="Trebuchet MS" w:cs="Trebuchet MS"/>
                <w:b/>
                <w:bCs/>
                <w:kern w:val="1"/>
                <w:sz w:val="22"/>
                <w:szCs w:val="22"/>
                <w:lang w:eastAsia="zh-CN" w:bidi="hi-IN"/>
              </w:rPr>
              <w:t>Nr.</w:t>
            </w:r>
          </w:p>
        </w:tc>
        <w:tc>
          <w:tcPr>
            <w:tcW w:w="6379" w:type="dxa"/>
            <w:tcBorders>
              <w:top w:val="single" w:sz="1" w:space="0" w:color="000000"/>
              <w:left w:val="single" w:sz="1" w:space="0" w:color="000000"/>
              <w:bottom w:val="single" w:sz="1" w:space="0" w:color="000000"/>
            </w:tcBorders>
            <w:shd w:val="clear" w:color="auto" w:fill="D9E2F3" w:themeFill="accent1" w:themeFillTint="33"/>
            <w:vAlign w:val="center"/>
          </w:tcPr>
          <w:p w14:paraId="4D1578C4" w14:textId="7D676B8D" w:rsidR="00867DDC" w:rsidRPr="000D0272" w:rsidRDefault="00C51079" w:rsidP="000D0272">
            <w:pPr>
              <w:pStyle w:val="ListParagraph"/>
              <w:ind w:left="0"/>
              <w:jc w:val="center"/>
              <w:rPr>
                <w:rFonts w:ascii="Trebuchet MS" w:hAnsi="Trebuchet MS" w:cs="Times New Roman"/>
                <w:iCs/>
                <w:sz w:val="22"/>
                <w:szCs w:val="22"/>
              </w:rPr>
            </w:pPr>
            <w:r w:rsidRPr="00C51079">
              <w:rPr>
                <w:rFonts w:ascii="Trebuchet MS" w:eastAsia="SimSun" w:hAnsi="Trebuchet MS" w:cs="Trebuchet MS"/>
                <w:b/>
                <w:bCs/>
                <w:kern w:val="1"/>
                <w:sz w:val="22"/>
                <w:szCs w:val="22"/>
                <w:lang w:eastAsia="zh-CN" w:bidi="hi-IN"/>
              </w:rPr>
              <w:t>Siūlomų prekių gamintojo pavadinimas, prekės pavadinimas/kodas, prekės kilmės (pagaminimo) šalis</w:t>
            </w:r>
          </w:p>
        </w:tc>
        <w:tc>
          <w:tcPr>
            <w:tcW w:w="2126" w:type="dxa"/>
            <w:tcBorders>
              <w:top w:val="single" w:sz="1" w:space="0" w:color="000000"/>
              <w:left w:val="single" w:sz="1" w:space="0" w:color="000000"/>
              <w:bottom w:val="single" w:sz="1" w:space="0" w:color="000000"/>
            </w:tcBorders>
            <w:shd w:val="clear" w:color="auto" w:fill="D9E2F3" w:themeFill="accent1" w:themeFillTint="33"/>
            <w:vAlign w:val="center"/>
          </w:tcPr>
          <w:p w14:paraId="4BC6E712" w14:textId="66402F4B" w:rsidR="00867DDC" w:rsidRPr="000D0272" w:rsidRDefault="00903CA1" w:rsidP="000D0272">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Kiekis</w:t>
            </w:r>
            <w:r w:rsidR="00C51079">
              <w:rPr>
                <w:rFonts w:ascii="Trebuchet MS" w:eastAsia="SimSun" w:hAnsi="Trebuchet MS" w:cs="Trebuchet MS"/>
                <w:b/>
                <w:bCs/>
                <w:kern w:val="1"/>
                <w:sz w:val="22"/>
                <w:szCs w:val="22"/>
                <w:lang w:eastAsia="zh-CN" w:bidi="hi-IN"/>
              </w:rPr>
              <w:t xml:space="preserve">/Matavimo </w:t>
            </w:r>
            <w:r w:rsidR="00D24E28">
              <w:rPr>
                <w:rFonts w:ascii="Trebuchet MS" w:eastAsia="SimSun" w:hAnsi="Trebuchet MS" w:cs="Trebuchet MS"/>
                <w:b/>
                <w:bCs/>
                <w:kern w:val="1"/>
                <w:sz w:val="22"/>
                <w:szCs w:val="22"/>
                <w:lang w:eastAsia="zh-CN" w:bidi="hi-IN"/>
              </w:rPr>
              <w:t>vnt.</w:t>
            </w:r>
          </w:p>
        </w:tc>
        <w:tc>
          <w:tcPr>
            <w:tcW w:w="2127" w:type="dxa"/>
            <w:tcBorders>
              <w:top w:val="single" w:sz="1" w:space="0" w:color="000000"/>
              <w:left w:val="single" w:sz="1" w:space="0" w:color="000000"/>
              <w:bottom w:val="single" w:sz="1" w:space="0" w:color="000000"/>
            </w:tcBorders>
            <w:shd w:val="clear" w:color="auto" w:fill="D9E2F3" w:themeFill="accent1" w:themeFillTint="33"/>
            <w:vAlign w:val="center"/>
          </w:tcPr>
          <w:p w14:paraId="289B7EA6" w14:textId="6D00368C"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Vieneto</w:t>
            </w:r>
            <w:r w:rsidR="00867DDC" w:rsidRPr="000D0272">
              <w:rPr>
                <w:rFonts w:ascii="Trebuchet MS" w:eastAsia="SimSun" w:hAnsi="Trebuchet MS" w:cs="Trebuchet MS"/>
                <w:b/>
                <w:bCs/>
                <w:kern w:val="1"/>
                <w:sz w:val="22"/>
                <w:szCs w:val="22"/>
                <w:lang w:eastAsia="zh-CN" w:bidi="hi-IN"/>
              </w:rPr>
              <w:t xml:space="preserve"> kaina</w:t>
            </w:r>
            <w:r w:rsidR="00357F9E">
              <w:rPr>
                <w:rFonts w:ascii="Trebuchet MS" w:eastAsia="SimSun" w:hAnsi="Trebuchet MS" w:cs="Trebuchet MS"/>
                <w:b/>
                <w:bCs/>
                <w:kern w:val="1"/>
                <w:sz w:val="22"/>
                <w:szCs w:val="22"/>
                <w:lang w:eastAsia="zh-CN" w:bidi="hi-IN"/>
              </w:rPr>
              <w:t>,</w:t>
            </w:r>
            <w:r w:rsidR="00867DDC" w:rsidRPr="000D0272">
              <w:rPr>
                <w:rFonts w:ascii="Trebuchet MS" w:eastAsia="SimSun" w:hAnsi="Trebuchet MS" w:cs="Trebuchet MS"/>
                <w:b/>
                <w:bCs/>
                <w:kern w:val="1"/>
                <w:sz w:val="22"/>
                <w:szCs w:val="22"/>
                <w:lang w:eastAsia="zh-CN" w:bidi="hi-IN"/>
              </w:rPr>
              <w:t xml:space="preserve"> Eur be PVM</w:t>
            </w:r>
          </w:p>
        </w:tc>
        <w:tc>
          <w:tcPr>
            <w:tcW w:w="2263" w:type="dxa"/>
            <w:tcBorders>
              <w:top w:val="single" w:sz="1" w:space="0" w:color="000000"/>
              <w:left w:val="single" w:sz="1" w:space="0" w:color="000000"/>
              <w:bottom w:val="single" w:sz="1" w:space="0" w:color="000000"/>
            </w:tcBorders>
            <w:shd w:val="clear" w:color="auto" w:fill="D9E2F3" w:themeFill="accent1" w:themeFillTint="33"/>
            <w:vAlign w:val="center"/>
          </w:tcPr>
          <w:p w14:paraId="7056695D" w14:textId="02761FDE" w:rsidR="00867DDC" w:rsidRPr="000D0272" w:rsidRDefault="00C51079" w:rsidP="000D0272">
            <w:pPr>
              <w:pStyle w:val="ListParagraph"/>
              <w:ind w:left="0"/>
              <w:jc w:val="center"/>
              <w:rPr>
                <w:rFonts w:ascii="Trebuchet MS" w:hAnsi="Trebuchet MS" w:cs="Times New Roman"/>
                <w:iCs/>
                <w:sz w:val="22"/>
                <w:szCs w:val="22"/>
              </w:rPr>
            </w:pPr>
            <w:r>
              <w:rPr>
                <w:rFonts w:ascii="Trebuchet MS" w:eastAsia="SimSun" w:hAnsi="Trebuchet MS" w:cs="Arial"/>
                <w:b/>
                <w:kern w:val="1"/>
                <w:sz w:val="22"/>
                <w:szCs w:val="22"/>
                <w:lang w:eastAsia="zh-CN" w:bidi="hi-IN"/>
              </w:rPr>
              <w:t>Viso kiekio kaina,</w:t>
            </w:r>
            <w:r w:rsidR="00867DDC" w:rsidRPr="000D0272">
              <w:rPr>
                <w:rFonts w:ascii="Trebuchet MS" w:eastAsia="SimSun" w:hAnsi="Trebuchet MS" w:cs="Arial"/>
                <w:b/>
                <w:kern w:val="1"/>
                <w:sz w:val="22"/>
                <w:szCs w:val="22"/>
                <w:lang w:eastAsia="zh-CN" w:bidi="hi-IN"/>
              </w:rPr>
              <w:t xml:space="preserve"> Eur be PVM</w:t>
            </w:r>
          </w:p>
        </w:tc>
      </w:tr>
      <w:tr w:rsidR="000D0272" w:rsidRPr="000D0272" w14:paraId="304348B5" w14:textId="77777777" w:rsidTr="00C70339">
        <w:tc>
          <w:tcPr>
            <w:tcW w:w="1134" w:type="dxa"/>
            <w:tcBorders>
              <w:left w:val="single" w:sz="1" w:space="0" w:color="000000"/>
              <w:bottom w:val="single" w:sz="1" w:space="0" w:color="000000"/>
            </w:tcBorders>
          </w:tcPr>
          <w:p w14:paraId="4757BC50" w14:textId="1EDB60DD"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1</w:t>
            </w:r>
          </w:p>
        </w:tc>
        <w:tc>
          <w:tcPr>
            <w:tcW w:w="6379" w:type="dxa"/>
            <w:tcBorders>
              <w:left w:val="single" w:sz="1" w:space="0" w:color="000000"/>
              <w:bottom w:val="single" w:sz="1" w:space="0" w:color="000000"/>
            </w:tcBorders>
          </w:tcPr>
          <w:p w14:paraId="0BE0266D" w14:textId="611FC910"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color w:val="000000"/>
                <w:kern w:val="1"/>
                <w:sz w:val="22"/>
                <w:szCs w:val="22"/>
                <w:lang w:bidi="hi-IN"/>
              </w:rPr>
              <w:t>2</w:t>
            </w:r>
          </w:p>
        </w:tc>
        <w:tc>
          <w:tcPr>
            <w:tcW w:w="2126" w:type="dxa"/>
            <w:tcBorders>
              <w:left w:val="single" w:sz="1" w:space="0" w:color="000000"/>
              <w:bottom w:val="single" w:sz="1" w:space="0" w:color="000000"/>
            </w:tcBorders>
          </w:tcPr>
          <w:p w14:paraId="312EE383" w14:textId="1B714F4B"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3</w:t>
            </w:r>
          </w:p>
        </w:tc>
        <w:tc>
          <w:tcPr>
            <w:tcW w:w="2127" w:type="dxa"/>
            <w:tcBorders>
              <w:left w:val="single" w:sz="1" w:space="0" w:color="000000"/>
              <w:bottom w:val="single" w:sz="1" w:space="0" w:color="000000"/>
            </w:tcBorders>
          </w:tcPr>
          <w:p w14:paraId="6EDAF01B" w14:textId="64FBB9F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4</w:t>
            </w:r>
          </w:p>
        </w:tc>
        <w:tc>
          <w:tcPr>
            <w:tcW w:w="2263" w:type="dxa"/>
            <w:tcBorders>
              <w:left w:val="single" w:sz="1" w:space="0" w:color="000000"/>
              <w:bottom w:val="single" w:sz="1" w:space="0" w:color="000000"/>
            </w:tcBorders>
          </w:tcPr>
          <w:p w14:paraId="603A1BA4" w14:textId="281A7B79" w:rsidR="00867DDC" w:rsidRPr="000D0272" w:rsidRDefault="00867DDC" w:rsidP="000D0272">
            <w:pPr>
              <w:pStyle w:val="ListParagraph"/>
              <w:ind w:left="0"/>
              <w:jc w:val="center"/>
              <w:rPr>
                <w:rFonts w:ascii="Trebuchet MS" w:hAnsi="Trebuchet MS" w:cs="Times New Roman"/>
                <w:iCs/>
                <w:sz w:val="22"/>
                <w:szCs w:val="22"/>
              </w:rPr>
            </w:pPr>
            <w:r w:rsidRPr="000D0272">
              <w:rPr>
                <w:rFonts w:ascii="Trebuchet MS" w:eastAsia="SimSun" w:hAnsi="Trebuchet MS" w:cs="Trebuchet MS"/>
                <w:i/>
                <w:kern w:val="1"/>
                <w:sz w:val="22"/>
                <w:szCs w:val="22"/>
                <w:lang w:eastAsia="zh-CN" w:bidi="hi-IN"/>
              </w:rPr>
              <w:t>5</w:t>
            </w:r>
          </w:p>
        </w:tc>
      </w:tr>
      <w:tr w:rsidR="00BE65AB" w:rsidRPr="000D0272" w14:paraId="67C649F5" w14:textId="77777777" w:rsidTr="00C70339">
        <w:tc>
          <w:tcPr>
            <w:tcW w:w="1134" w:type="dxa"/>
            <w:tcBorders>
              <w:left w:val="single" w:sz="1" w:space="0" w:color="000000"/>
              <w:bottom w:val="single" w:sz="1" w:space="0" w:color="000000"/>
            </w:tcBorders>
            <w:vAlign w:val="center"/>
          </w:tcPr>
          <w:p w14:paraId="50F7DB54" w14:textId="13778FAB" w:rsidR="00BE65AB" w:rsidRPr="000D0272" w:rsidRDefault="00BE65AB"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1.</w:t>
            </w:r>
          </w:p>
        </w:tc>
        <w:tc>
          <w:tcPr>
            <w:tcW w:w="6379" w:type="dxa"/>
            <w:tcBorders>
              <w:left w:val="single" w:sz="1" w:space="0" w:color="000000"/>
              <w:bottom w:val="single" w:sz="1" w:space="0" w:color="000000"/>
            </w:tcBorders>
          </w:tcPr>
          <w:p w14:paraId="4FA6177B" w14:textId="2812B50D" w:rsidR="0099195E" w:rsidRPr="00FC1900" w:rsidRDefault="00FC1900" w:rsidP="003A4C50">
            <w:pPr>
              <w:suppressAutoHyphens/>
              <w:snapToGrid w:val="0"/>
              <w:rPr>
                <w:rFonts w:ascii="Trebuchet MS" w:eastAsia="Times New Roman" w:hAnsi="Trebuchet MS" w:cs="Times New Roman"/>
                <w:i/>
                <w:iCs/>
                <w:sz w:val="22"/>
                <w:szCs w:val="22"/>
              </w:rPr>
            </w:pPr>
            <w:proofErr w:type="spellStart"/>
            <w:r>
              <w:rPr>
                <w:rFonts w:ascii="Trebuchet MS" w:eastAsia="Times New Roman" w:hAnsi="Trebuchet MS" w:cs="Times New Roman"/>
                <w:sz w:val="22"/>
                <w:szCs w:val="22"/>
              </w:rPr>
              <w:t>Gastroskopas</w:t>
            </w:r>
            <w:proofErr w:type="spellEnd"/>
            <w:r w:rsidR="003A4C50">
              <w:rPr>
                <w:rFonts w:ascii="Trebuchet MS" w:eastAsia="Times New Roman" w:hAnsi="Trebuchet MS" w:cs="Times New Roman"/>
                <w:sz w:val="22"/>
                <w:szCs w:val="22"/>
              </w:rPr>
              <w:t xml:space="preserve">, </w:t>
            </w:r>
            <w:r w:rsidR="009C17AC" w:rsidRPr="009C17AC">
              <w:rPr>
                <w:rFonts w:ascii="Trebuchet MS" w:eastAsia="Times New Roman" w:hAnsi="Trebuchet MS" w:cs="Times New Roman"/>
                <w:sz w:val="22"/>
                <w:szCs w:val="22"/>
              </w:rPr>
              <w:t>Dainavos padalinys, Pramonės pr. 31, Kaunas</w:t>
            </w:r>
            <w:r w:rsidR="00BC682D">
              <w:rPr>
                <w:rFonts w:ascii="Trebuchet MS" w:eastAsia="Times New Roman" w:hAnsi="Trebuchet MS" w:cs="Times New Roman"/>
                <w:sz w:val="22"/>
                <w:szCs w:val="22"/>
              </w:rPr>
              <w:t xml:space="preserve">; </w:t>
            </w:r>
            <w:r w:rsidR="00055E98" w:rsidRPr="00055E98">
              <w:rPr>
                <w:rFonts w:ascii="Trebuchet MS" w:eastAsia="Times New Roman" w:hAnsi="Trebuchet MS" w:cs="Times New Roman"/>
                <w:sz w:val="22"/>
                <w:szCs w:val="22"/>
              </w:rPr>
              <w:t>Kalniečių padalinys, Savanorių pr. 369, Kaunas</w:t>
            </w:r>
            <w:r w:rsidR="00055E98">
              <w:rPr>
                <w:rFonts w:ascii="Trebuchet MS" w:eastAsia="Times New Roman" w:hAnsi="Trebuchet MS" w:cs="Times New Roman"/>
                <w:sz w:val="22"/>
                <w:szCs w:val="22"/>
              </w:rPr>
              <w:br/>
            </w:r>
            <w:r w:rsidR="0099195E" w:rsidRPr="00FC1900">
              <w:rPr>
                <w:rFonts w:ascii="Trebuchet MS" w:hAnsi="Trebuchet MS"/>
                <w:i/>
                <w:iCs/>
                <w:color w:val="FF0000"/>
                <w:sz w:val="22"/>
                <w:szCs w:val="22"/>
              </w:rPr>
              <w:t>(tiekėjas nurodo prekės modelį ir gamintoją)</w:t>
            </w:r>
          </w:p>
        </w:tc>
        <w:tc>
          <w:tcPr>
            <w:tcW w:w="2126" w:type="dxa"/>
            <w:tcBorders>
              <w:left w:val="single" w:sz="1" w:space="0" w:color="000000"/>
              <w:bottom w:val="single" w:sz="1" w:space="0" w:color="000000"/>
            </w:tcBorders>
            <w:vAlign w:val="center"/>
          </w:tcPr>
          <w:p w14:paraId="31DFAE17" w14:textId="51F2E7E1" w:rsidR="00BE65AB" w:rsidRPr="00FC1900" w:rsidRDefault="00FC1900" w:rsidP="00D7357F">
            <w:pPr>
              <w:pStyle w:val="ListParagraph"/>
              <w:ind w:left="0"/>
              <w:jc w:val="center"/>
              <w:rPr>
                <w:rFonts w:ascii="Trebuchet MS" w:hAnsi="Trebuchet MS" w:cs="Times New Roman"/>
                <w:iCs/>
                <w:sz w:val="22"/>
                <w:szCs w:val="22"/>
              </w:rPr>
            </w:pPr>
            <w:r>
              <w:rPr>
                <w:rFonts w:ascii="Trebuchet MS" w:hAnsi="Trebuchet MS" w:cs="Times New Roman"/>
                <w:iCs/>
                <w:sz w:val="22"/>
                <w:szCs w:val="22"/>
              </w:rPr>
              <w:t>3</w:t>
            </w:r>
            <w:r w:rsidR="003972E8" w:rsidRPr="00FC1900">
              <w:rPr>
                <w:rFonts w:ascii="Trebuchet MS" w:hAnsi="Trebuchet MS" w:cs="Times New Roman"/>
                <w:iCs/>
                <w:sz w:val="22"/>
                <w:szCs w:val="22"/>
              </w:rPr>
              <w:t xml:space="preserve"> vnt</w:t>
            </w:r>
            <w:r w:rsidR="00390717">
              <w:rPr>
                <w:rFonts w:ascii="Trebuchet MS" w:hAnsi="Trebuchet MS" w:cs="Times New Roman"/>
                <w:iCs/>
                <w:sz w:val="22"/>
                <w:szCs w:val="22"/>
              </w:rPr>
              <w:t>.</w:t>
            </w:r>
          </w:p>
        </w:tc>
        <w:tc>
          <w:tcPr>
            <w:tcW w:w="2127" w:type="dxa"/>
            <w:tcBorders>
              <w:left w:val="single" w:sz="1" w:space="0" w:color="000000"/>
              <w:bottom w:val="single" w:sz="1" w:space="0" w:color="000000"/>
            </w:tcBorders>
            <w:vAlign w:val="center"/>
          </w:tcPr>
          <w:p w14:paraId="6D266B1D" w14:textId="77777777" w:rsidR="00BE65AB" w:rsidRPr="000D0272" w:rsidRDefault="00BE65AB"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75E831AA" w14:textId="77777777" w:rsidR="00BE65AB" w:rsidRPr="000D0272" w:rsidRDefault="00BE65AB" w:rsidP="00F96632">
            <w:pPr>
              <w:pStyle w:val="ListParagraph"/>
              <w:ind w:left="0"/>
              <w:jc w:val="center"/>
              <w:rPr>
                <w:rFonts w:ascii="Trebuchet MS" w:hAnsi="Trebuchet MS" w:cs="Times New Roman"/>
                <w:iCs/>
                <w:sz w:val="22"/>
                <w:szCs w:val="22"/>
              </w:rPr>
            </w:pPr>
          </w:p>
        </w:tc>
      </w:tr>
      <w:tr w:rsidR="00725A35" w:rsidRPr="000D0272" w14:paraId="40F779B3" w14:textId="77777777" w:rsidTr="00204DD6">
        <w:tc>
          <w:tcPr>
            <w:tcW w:w="11766" w:type="dxa"/>
            <w:gridSpan w:val="4"/>
            <w:tcBorders>
              <w:left w:val="single" w:sz="1" w:space="0" w:color="000000"/>
              <w:bottom w:val="single" w:sz="1" w:space="0" w:color="000000"/>
            </w:tcBorders>
            <w:vAlign w:val="center"/>
          </w:tcPr>
          <w:p w14:paraId="1EED30A6" w14:textId="6FDC21E5" w:rsidR="00725A35" w:rsidRPr="00FC1900" w:rsidRDefault="00725A35" w:rsidP="006060C7">
            <w:pPr>
              <w:pStyle w:val="ListParagraph"/>
              <w:ind w:left="0"/>
              <w:jc w:val="right"/>
              <w:rPr>
                <w:rFonts w:ascii="Trebuchet MS" w:hAnsi="Trebuchet MS" w:cs="Times New Roman"/>
                <w:iCs/>
                <w:sz w:val="22"/>
                <w:szCs w:val="22"/>
              </w:rPr>
            </w:pPr>
            <w:r w:rsidRPr="00FC1900">
              <w:rPr>
                <w:rFonts w:ascii="Trebuchet MS" w:eastAsia="Andale Sans UI" w:hAnsi="Trebuchet MS"/>
                <w:b/>
                <w:iCs/>
                <w:sz w:val="22"/>
                <w:szCs w:val="22"/>
                <w:lang w:eastAsia="zh-CN"/>
              </w:rPr>
              <w:t xml:space="preserve">1 pirkimo </w:t>
            </w:r>
            <w:r w:rsidR="002649A2">
              <w:rPr>
                <w:rFonts w:ascii="Trebuchet MS" w:eastAsia="Andale Sans UI" w:hAnsi="Trebuchet MS"/>
                <w:b/>
                <w:iCs/>
                <w:sz w:val="22"/>
                <w:szCs w:val="22"/>
                <w:lang w:eastAsia="zh-CN"/>
              </w:rPr>
              <w:t xml:space="preserve">objekto </w:t>
            </w:r>
            <w:r w:rsidRPr="00FC1900">
              <w:rPr>
                <w:rFonts w:ascii="Trebuchet MS" w:eastAsia="Andale Sans UI" w:hAnsi="Trebuchet MS"/>
                <w:b/>
                <w:iCs/>
                <w:sz w:val="22"/>
                <w:szCs w:val="22"/>
                <w:lang w:eastAsia="zh-CN"/>
              </w:rPr>
              <w:t xml:space="preserve">dalies </w:t>
            </w:r>
            <w:r w:rsidR="006330E0">
              <w:rPr>
                <w:rFonts w:ascii="Trebuchet MS" w:eastAsia="Andale Sans UI" w:hAnsi="Trebuchet MS"/>
                <w:b/>
                <w:iCs/>
                <w:sz w:val="22"/>
                <w:szCs w:val="22"/>
                <w:lang w:eastAsia="zh-CN"/>
              </w:rPr>
              <w:t>kaina</w:t>
            </w:r>
            <w:r w:rsidRPr="00FC1900">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0C700834" w14:textId="77777777" w:rsidR="00725A35" w:rsidRPr="000D0272" w:rsidRDefault="00725A35" w:rsidP="00725A35">
            <w:pPr>
              <w:pStyle w:val="ListParagraph"/>
              <w:ind w:left="0"/>
              <w:jc w:val="center"/>
              <w:rPr>
                <w:rFonts w:ascii="Trebuchet MS" w:hAnsi="Trebuchet MS" w:cs="Times New Roman"/>
                <w:iCs/>
                <w:sz w:val="22"/>
                <w:szCs w:val="22"/>
              </w:rPr>
            </w:pPr>
          </w:p>
        </w:tc>
      </w:tr>
      <w:tr w:rsidR="00725A35" w:rsidRPr="000D0272" w14:paraId="11C2A9D6" w14:textId="77777777" w:rsidTr="00512514">
        <w:tc>
          <w:tcPr>
            <w:tcW w:w="11766" w:type="dxa"/>
            <w:gridSpan w:val="4"/>
            <w:tcBorders>
              <w:left w:val="single" w:sz="1" w:space="0" w:color="000000"/>
              <w:bottom w:val="single" w:sz="1" w:space="0" w:color="000000"/>
            </w:tcBorders>
            <w:vAlign w:val="center"/>
          </w:tcPr>
          <w:p w14:paraId="734A9984" w14:textId="7E47E511" w:rsidR="00725A35" w:rsidRPr="00FC1900" w:rsidRDefault="00725A35" w:rsidP="006060C7">
            <w:pPr>
              <w:pStyle w:val="ListParagraph"/>
              <w:ind w:left="0"/>
              <w:jc w:val="right"/>
              <w:rPr>
                <w:rFonts w:ascii="Trebuchet MS" w:hAnsi="Trebuchet MS" w:cs="Times New Roman"/>
                <w:iCs/>
                <w:sz w:val="22"/>
                <w:szCs w:val="22"/>
              </w:rPr>
            </w:pPr>
            <w:r w:rsidRPr="00FC1900">
              <w:rPr>
                <w:rFonts w:ascii="Trebuchet MS" w:hAnsi="Trebuchet MS"/>
                <w:b/>
                <w:sz w:val="22"/>
                <w:szCs w:val="22"/>
              </w:rPr>
              <w:t xml:space="preserve">____ % </w:t>
            </w:r>
            <w:r w:rsidRPr="00FC1900">
              <w:rPr>
                <w:rFonts w:ascii="Trebuchet MS" w:eastAsia="Andale Sans UI" w:hAnsi="Trebuchet MS"/>
                <w:b/>
                <w:iCs/>
                <w:sz w:val="22"/>
                <w:szCs w:val="22"/>
                <w:lang w:eastAsia="zh-CN"/>
              </w:rPr>
              <w:t>PVM:</w:t>
            </w:r>
          </w:p>
        </w:tc>
        <w:tc>
          <w:tcPr>
            <w:tcW w:w="2263" w:type="dxa"/>
            <w:tcBorders>
              <w:left w:val="single" w:sz="1" w:space="0" w:color="000000"/>
              <w:bottom w:val="single" w:sz="1" w:space="0" w:color="000000"/>
            </w:tcBorders>
            <w:vAlign w:val="center"/>
          </w:tcPr>
          <w:p w14:paraId="0FF05391" w14:textId="77777777" w:rsidR="00725A35" w:rsidRPr="000D0272" w:rsidRDefault="00725A35" w:rsidP="00725A35">
            <w:pPr>
              <w:pStyle w:val="ListParagraph"/>
              <w:ind w:left="0"/>
              <w:jc w:val="center"/>
              <w:rPr>
                <w:rFonts w:ascii="Trebuchet MS" w:hAnsi="Trebuchet MS" w:cs="Times New Roman"/>
                <w:iCs/>
                <w:sz w:val="22"/>
                <w:szCs w:val="22"/>
              </w:rPr>
            </w:pPr>
          </w:p>
        </w:tc>
      </w:tr>
      <w:tr w:rsidR="00725A35" w:rsidRPr="000D0272" w14:paraId="1DBC82A1" w14:textId="77777777" w:rsidTr="00B225DA">
        <w:tc>
          <w:tcPr>
            <w:tcW w:w="11766" w:type="dxa"/>
            <w:gridSpan w:val="4"/>
            <w:tcBorders>
              <w:left w:val="single" w:sz="1" w:space="0" w:color="000000"/>
              <w:bottom w:val="single" w:sz="1" w:space="0" w:color="000000"/>
            </w:tcBorders>
            <w:vAlign w:val="center"/>
          </w:tcPr>
          <w:p w14:paraId="6D3D3E2D" w14:textId="567ED769" w:rsidR="00725A35" w:rsidRPr="00FC1900" w:rsidRDefault="00725A35" w:rsidP="006060C7">
            <w:pPr>
              <w:pStyle w:val="ListParagraph"/>
              <w:ind w:left="0"/>
              <w:jc w:val="right"/>
              <w:rPr>
                <w:rFonts w:ascii="Trebuchet MS" w:hAnsi="Trebuchet MS" w:cs="Times New Roman"/>
                <w:iCs/>
                <w:sz w:val="22"/>
                <w:szCs w:val="22"/>
              </w:rPr>
            </w:pPr>
            <w:r w:rsidRPr="00FC1900">
              <w:rPr>
                <w:rFonts w:ascii="Trebuchet MS" w:eastAsia="Andale Sans UI" w:hAnsi="Trebuchet MS"/>
                <w:b/>
                <w:iCs/>
                <w:sz w:val="22"/>
                <w:szCs w:val="22"/>
                <w:lang w:eastAsia="zh-CN"/>
              </w:rPr>
              <w:t xml:space="preserve">1 pirkimo </w:t>
            </w:r>
            <w:r w:rsidR="002649A2">
              <w:rPr>
                <w:rFonts w:ascii="Trebuchet MS" w:eastAsia="Andale Sans UI" w:hAnsi="Trebuchet MS"/>
                <w:b/>
                <w:iCs/>
                <w:sz w:val="22"/>
                <w:szCs w:val="22"/>
                <w:lang w:eastAsia="zh-CN"/>
              </w:rPr>
              <w:t xml:space="preserve">objekto </w:t>
            </w:r>
            <w:r w:rsidRPr="00FC1900">
              <w:rPr>
                <w:rFonts w:ascii="Trebuchet MS" w:eastAsia="Andale Sans UI" w:hAnsi="Trebuchet MS"/>
                <w:b/>
                <w:iCs/>
                <w:sz w:val="22"/>
                <w:szCs w:val="22"/>
                <w:lang w:eastAsia="zh-CN"/>
              </w:rPr>
              <w:t xml:space="preserve">dalies </w:t>
            </w:r>
            <w:r w:rsidR="006330E0">
              <w:rPr>
                <w:rFonts w:ascii="Trebuchet MS" w:eastAsia="Andale Sans UI" w:hAnsi="Trebuchet MS"/>
                <w:b/>
                <w:iCs/>
                <w:sz w:val="22"/>
                <w:szCs w:val="22"/>
                <w:lang w:eastAsia="zh-CN"/>
              </w:rPr>
              <w:t>kaina</w:t>
            </w:r>
            <w:r w:rsidRPr="00FC1900">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61874705" w14:textId="77777777" w:rsidR="00725A35" w:rsidRPr="000D0272" w:rsidRDefault="00725A35" w:rsidP="00725A35">
            <w:pPr>
              <w:pStyle w:val="ListParagraph"/>
              <w:ind w:left="0"/>
              <w:jc w:val="center"/>
              <w:rPr>
                <w:rFonts w:ascii="Trebuchet MS" w:hAnsi="Trebuchet MS" w:cs="Times New Roman"/>
                <w:iCs/>
                <w:sz w:val="22"/>
                <w:szCs w:val="22"/>
              </w:rPr>
            </w:pPr>
          </w:p>
        </w:tc>
      </w:tr>
      <w:tr w:rsidR="002D6373" w:rsidRPr="000D0272" w14:paraId="07F16A30" w14:textId="77777777" w:rsidTr="00C70339">
        <w:tc>
          <w:tcPr>
            <w:tcW w:w="1134" w:type="dxa"/>
            <w:tcBorders>
              <w:left w:val="single" w:sz="1" w:space="0" w:color="000000"/>
              <w:bottom w:val="single" w:sz="1" w:space="0" w:color="000000"/>
            </w:tcBorders>
            <w:vAlign w:val="center"/>
          </w:tcPr>
          <w:p w14:paraId="6585AF8F" w14:textId="73914ADB" w:rsidR="002D6373" w:rsidRDefault="002D6373" w:rsidP="006C2CBB">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6379" w:type="dxa"/>
            <w:tcBorders>
              <w:left w:val="single" w:sz="1" w:space="0" w:color="000000"/>
              <w:bottom w:val="single" w:sz="1" w:space="0" w:color="000000"/>
            </w:tcBorders>
          </w:tcPr>
          <w:p w14:paraId="6F774EA1" w14:textId="72E4A098" w:rsidR="00055E98" w:rsidRPr="00FC1900" w:rsidRDefault="00055E98" w:rsidP="006C2CBB">
            <w:pPr>
              <w:suppressAutoHyphens/>
              <w:snapToGrid w:val="0"/>
              <w:rPr>
                <w:rFonts w:ascii="Trebuchet MS" w:hAnsi="Trebuchet MS"/>
                <w:sz w:val="22"/>
                <w:szCs w:val="22"/>
              </w:rPr>
            </w:pPr>
            <w:proofErr w:type="spellStart"/>
            <w:r>
              <w:rPr>
                <w:rFonts w:ascii="Trebuchet MS" w:hAnsi="Trebuchet MS"/>
                <w:sz w:val="22"/>
                <w:szCs w:val="22"/>
              </w:rPr>
              <w:t>Kolonoskopas</w:t>
            </w:r>
            <w:proofErr w:type="spellEnd"/>
            <w:r w:rsidR="003A4C50">
              <w:rPr>
                <w:rFonts w:ascii="Trebuchet MS" w:hAnsi="Trebuchet MS"/>
                <w:sz w:val="22"/>
                <w:szCs w:val="22"/>
              </w:rPr>
              <w:t xml:space="preserve">, </w:t>
            </w:r>
            <w:r w:rsidR="008F7024" w:rsidRPr="008F7024">
              <w:rPr>
                <w:rFonts w:ascii="Trebuchet MS" w:hAnsi="Trebuchet MS"/>
                <w:sz w:val="22"/>
                <w:szCs w:val="22"/>
              </w:rPr>
              <w:t>Dainavos padalinys, Pramonės pr. 31, Kaunas</w:t>
            </w:r>
          </w:p>
          <w:p w14:paraId="54ACFC35" w14:textId="39DC3FDC" w:rsidR="002D6373" w:rsidRPr="00FC1900" w:rsidRDefault="002D6373" w:rsidP="006C2CBB">
            <w:pPr>
              <w:suppressAutoHyphens/>
              <w:snapToGrid w:val="0"/>
              <w:rPr>
                <w:rFonts w:ascii="Trebuchet MS" w:eastAsia="Times New Roman" w:hAnsi="Trebuchet MS" w:cs="Times New Roman"/>
                <w:sz w:val="22"/>
                <w:szCs w:val="22"/>
              </w:rPr>
            </w:pPr>
            <w:r w:rsidRPr="00FC1900">
              <w:rPr>
                <w:rFonts w:ascii="Trebuchet MS" w:hAnsi="Trebuchet MS"/>
                <w:i/>
                <w:iCs/>
                <w:color w:val="FF0000"/>
                <w:sz w:val="22"/>
                <w:szCs w:val="22"/>
              </w:rPr>
              <w:t>(tiekėjas nurodo prekės modelį ir gamintoją)</w:t>
            </w:r>
          </w:p>
        </w:tc>
        <w:tc>
          <w:tcPr>
            <w:tcW w:w="2126" w:type="dxa"/>
            <w:tcBorders>
              <w:left w:val="single" w:sz="1" w:space="0" w:color="000000"/>
              <w:bottom w:val="single" w:sz="1" w:space="0" w:color="000000"/>
            </w:tcBorders>
            <w:vAlign w:val="center"/>
          </w:tcPr>
          <w:p w14:paraId="0B544F61" w14:textId="6EB68BDC" w:rsidR="002D6373" w:rsidRPr="00FC1900" w:rsidRDefault="003972E8" w:rsidP="00D7357F">
            <w:pPr>
              <w:pStyle w:val="ListParagraph"/>
              <w:ind w:left="0"/>
              <w:jc w:val="center"/>
              <w:rPr>
                <w:rFonts w:ascii="Trebuchet MS" w:hAnsi="Trebuchet MS" w:cs="Times New Roman"/>
                <w:iCs/>
                <w:sz w:val="22"/>
                <w:szCs w:val="22"/>
              </w:rPr>
            </w:pPr>
            <w:r w:rsidRPr="00FC1900">
              <w:rPr>
                <w:rFonts w:ascii="Trebuchet MS" w:hAnsi="Trebuchet MS" w:cs="Times New Roman"/>
                <w:iCs/>
                <w:sz w:val="22"/>
                <w:szCs w:val="22"/>
              </w:rPr>
              <w:t>1 vnt</w:t>
            </w:r>
            <w:r w:rsidR="00390717">
              <w:rPr>
                <w:rFonts w:ascii="Trebuchet MS" w:hAnsi="Trebuchet MS" w:cs="Times New Roman"/>
                <w:iCs/>
                <w:sz w:val="22"/>
                <w:szCs w:val="22"/>
              </w:rPr>
              <w:t>.</w:t>
            </w:r>
          </w:p>
        </w:tc>
        <w:tc>
          <w:tcPr>
            <w:tcW w:w="2127" w:type="dxa"/>
            <w:tcBorders>
              <w:left w:val="single" w:sz="1" w:space="0" w:color="000000"/>
              <w:bottom w:val="single" w:sz="1" w:space="0" w:color="000000"/>
            </w:tcBorders>
            <w:vAlign w:val="center"/>
          </w:tcPr>
          <w:p w14:paraId="3C75F2B6" w14:textId="77777777" w:rsidR="002D6373" w:rsidRPr="000D0272" w:rsidRDefault="002D6373" w:rsidP="00F9663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13ED0BFB" w14:textId="77777777" w:rsidR="002D6373" w:rsidRPr="000D0272" w:rsidRDefault="002D6373" w:rsidP="00F96632">
            <w:pPr>
              <w:pStyle w:val="ListParagraph"/>
              <w:ind w:left="0"/>
              <w:jc w:val="center"/>
              <w:rPr>
                <w:rFonts w:ascii="Trebuchet MS" w:hAnsi="Trebuchet MS" w:cs="Times New Roman"/>
                <w:iCs/>
                <w:sz w:val="22"/>
                <w:szCs w:val="22"/>
              </w:rPr>
            </w:pPr>
          </w:p>
        </w:tc>
      </w:tr>
      <w:tr w:rsidR="003F035B" w:rsidRPr="000D0272" w14:paraId="3D4C75D9" w14:textId="77777777" w:rsidTr="000B3040">
        <w:tc>
          <w:tcPr>
            <w:tcW w:w="11766" w:type="dxa"/>
            <w:gridSpan w:val="4"/>
            <w:tcBorders>
              <w:left w:val="single" w:sz="1" w:space="0" w:color="000000"/>
              <w:bottom w:val="single" w:sz="1" w:space="0" w:color="000000"/>
            </w:tcBorders>
            <w:vAlign w:val="center"/>
          </w:tcPr>
          <w:p w14:paraId="2FF5E0E3" w14:textId="39900D0A" w:rsidR="003F035B" w:rsidRPr="000D0272" w:rsidRDefault="003F035B" w:rsidP="003F035B">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 </w:t>
            </w:r>
            <w:r>
              <w:rPr>
                <w:rFonts w:ascii="Trebuchet MS" w:eastAsia="Andale Sans UI" w:hAnsi="Trebuchet MS"/>
                <w:b/>
                <w:iCs/>
                <w:sz w:val="22"/>
                <w:szCs w:val="22"/>
                <w:lang w:eastAsia="zh-CN"/>
              </w:rPr>
              <w:t xml:space="preserve">2 pirkimo </w:t>
            </w:r>
            <w:r w:rsidR="002649A2">
              <w:rPr>
                <w:rFonts w:ascii="Trebuchet MS" w:eastAsia="Andale Sans UI" w:hAnsi="Trebuchet MS"/>
                <w:b/>
                <w:iCs/>
                <w:sz w:val="22"/>
                <w:szCs w:val="22"/>
                <w:lang w:eastAsia="zh-CN"/>
              </w:rPr>
              <w:t xml:space="preserve">objekto </w:t>
            </w:r>
            <w:r>
              <w:rPr>
                <w:rFonts w:ascii="Trebuchet MS" w:eastAsia="Andale Sans UI" w:hAnsi="Trebuchet MS"/>
                <w:b/>
                <w:iCs/>
                <w:sz w:val="22"/>
                <w:szCs w:val="22"/>
                <w:lang w:eastAsia="zh-CN"/>
              </w:rPr>
              <w:t xml:space="preserve">dalies </w:t>
            </w:r>
            <w:r w:rsidR="006330E0">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06C1364A" w14:textId="77777777" w:rsidR="003F035B" w:rsidRPr="000D0272" w:rsidRDefault="003F035B" w:rsidP="003F035B">
            <w:pPr>
              <w:pStyle w:val="ListParagraph"/>
              <w:ind w:left="0"/>
              <w:jc w:val="center"/>
              <w:rPr>
                <w:rFonts w:ascii="Trebuchet MS" w:hAnsi="Trebuchet MS" w:cs="Times New Roman"/>
                <w:iCs/>
                <w:sz w:val="22"/>
                <w:szCs w:val="22"/>
              </w:rPr>
            </w:pPr>
          </w:p>
        </w:tc>
      </w:tr>
      <w:tr w:rsidR="003F035B" w:rsidRPr="000D0272" w14:paraId="5BEE86F0" w14:textId="77777777" w:rsidTr="00981765">
        <w:tc>
          <w:tcPr>
            <w:tcW w:w="11766" w:type="dxa"/>
            <w:gridSpan w:val="4"/>
            <w:tcBorders>
              <w:left w:val="single" w:sz="1" w:space="0" w:color="000000"/>
              <w:bottom w:val="single" w:sz="1" w:space="0" w:color="000000"/>
            </w:tcBorders>
            <w:vAlign w:val="center"/>
          </w:tcPr>
          <w:p w14:paraId="62C2B977" w14:textId="7C2E82E3" w:rsidR="003F035B" w:rsidRPr="000D0272" w:rsidRDefault="003F035B" w:rsidP="003F035B">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2263" w:type="dxa"/>
            <w:tcBorders>
              <w:left w:val="single" w:sz="1" w:space="0" w:color="000000"/>
              <w:bottom w:val="single" w:sz="1" w:space="0" w:color="000000"/>
            </w:tcBorders>
            <w:vAlign w:val="center"/>
          </w:tcPr>
          <w:p w14:paraId="6352009E" w14:textId="77777777" w:rsidR="003F035B" w:rsidRPr="000D0272" w:rsidRDefault="003F035B" w:rsidP="003F035B">
            <w:pPr>
              <w:pStyle w:val="ListParagraph"/>
              <w:ind w:left="0"/>
              <w:jc w:val="center"/>
              <w:rPr>
                <w:rFonts w:ascii="Trebuchet MS" w:hAnsi="Trebuchet MS" w:cs="Times New Roman"/>
                <w:iCs/>
                <w:sz w:val="22"/>
                <w:szCs w:val="22"/>
              </w:rPr>
            </w:pPr>
          </w:p>
        </w:tc>
      </w:tr>
      <w:tr w:rsidR="003F035B" w:rsidRPr="000D0272" w14:paraId="7E1EA843" w14:textId="77777777" w:rsidTr="00805F00">
        <w:tc>
          <w:tcPr>
            <w:tcW w:w="11766" w:type="dxa"/>
            <w:gridSpan w:val="4"/>
            <w:tcBorders>
              <w:left w:val="single" w:sz="1" w:space="0" w:color="000000"/>
              <w:bottom w:val="single" w:sz="1" w:space="0" w:color="000000"/>
            </w:tcBorders>
            <w:vAlign w:val="center"/>
          </w:tcPr>
          <w:p w14:paraId="6318CD73" w14:textId="53563CAB" w:rsidR="003F035B" w:rsidRPr="000D0272" w:rsidRDefault="003F035B" w:rsidP="003F035B">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 </w:t>
            </w:r>
            <w:r>
              <w:rPr>
                <w:rFonts w:ascii="Trebuchet MS" w:eastAsia="Andale Sans UI" w:hAnsi="Trebuchet MS"/>
                <w:b/>
                <w:iCs/>
                <w:sz w:val="22"/>
                <w:szCs w:val="22"/>
                <w:lang w:eastAsia="zh-CN"/>
              </w:rPr>
              <w:t xml:space="preserve">2 pirkimo </w:t>
            </w:r>
            <w:r w:rsidR="002649A2">
              <w:rPr>
                <w:rFonts w:ascii="Trebuchet MS" w:eastAsia="Andale Sans UI" w:hAnsi="Trebuchet MS"/>
                <w:b/>
                <w:iCs/>
                <w:sz w:val="22"/>
                <w:szCs w:val="22"/>
                <w:lang w:eastAsia="zh-CN"/>
              </w:rPr>
              <w:t xml:space="preserve">objekto </w:t>
            </w:r>
            <w:r>
              <w:rPr>
                <w:rFonts w:ascii="Trebuchet MS" w:eastAsia="Andale Sans UI" w:hAnsi="Trebuchet MS"/>
                <w:b/>
                <w:iCs/>
                <w:sz w:val="22"/>
                <w:szCs w:val="22"/>
                <w:lang w:eastAsia="zh-CN"/>
              </w:rPr>
              <w:t xml:space="preserve">dalies </w:t>
            </w:r>
            <w:r w:rsidR="006330E0">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98E9609" w14:textId="77777777" w:rsidR="003F035B" w:rsidRPr="000D0272" w:rsidRDefault="003F035B" w:rsidP="003F035B">
            <w:pPr>
              <w:pStyle w:val="ListParagraph"/>
              <w:ind w:left="0"/>
              <w:jc w:val="center"/>
              <w:rPr>
                <w:rFonts w:ascii="Trebuchet MS" w:hAnsi="Trebuchet MS" w:cs="Times New Roman"/>
                <w:iCs/>
                <w:sz w:val="22"/>
                <w:szCs w:val="22"/>
              </w:rPr>
            </w:pPr>
          </w:p>
        </w:tc>
      </w:tr>
      <w:tr w:rsidR="00582C12" w:rsidRPr="000D0272" w14:paraId="2DB1AAC2" w14:textId="77777777" w:rsidTr="00C70339">
        <w:tc>
          <w:tcPr>
            <w:tcW w:w="1134" w:type="dxa"/>
            <w:tcBorders>
              <w:left w:val="single" w:sz="1" w:space="0" w:color="000000"/>
              <w:bottom w:val="single" w:sz="1" w:space="0" w:color="000000"/>
            </w:tcBorders>
            <w:vAlign w:val="center"/>
          </w:tcPr>
          <w:p w14:paraId="0800D1F6" w14:textId="328CBAED" w:rsidR="00582C12" w:rsidRDefault="00582C12" w:rsidP="00582C12">
            <w:pPr>
              <w:pStyle w:val="ListParagraph"/>
              <w:ind w:left="0"/>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3.</w:t>
            </w:r>
          </w:p>
        </w:tc>
        <w:tc>
          <w:tcPr>
            <w:tcW w:w="6379" w:type="dxa"/>
            <w:tcBorders>
              <w:left w:val="single" w:sz="1" w:space="0" w:color="000000"/>
              <w:bottom w:val="single" w:sz="1" w:space="0" w:color="000000"/>
            </w:tcBorders>
          </w:tcPr>
          <w:p w14:paraId="290A7108" w14:textId="039B3339" w:rsidR="00582C12" w:rsidRPr="00FC1900" w:rsidRDefault="00582C12" w:rsidP="00582C12">
            <w:pPr>
              <w:suppressAutoHyphens/>
              <w:snapToGrid w:val="0"/>
              <w:rPr>
                <w:rFonts w:ascii="Trebuchet MS" w:hAnsi="Trebuchet MS"/>
                <w:sz w:val="22"/>
                <w:szCs w:val="22"/>
              </w:rPr>
            </w:pPr>
            <w:proofErr w:type="spellStart"/>
            <w:r>
              <w:rPr>
                <w:rFonts w:ascii="Trebuchet MS" w:hAnsi="Trebuchet MS"/>
                <w:sz w:val="22"/>
                <w:szCs w:val="22"/>
              </w:rPr>
              <w:t>Kolonoskopas</w:t>
            </w:r>
            <w:proofErr w:type="spellEnd"/>
            <w:r w:rsidR="006650DA">
              <w:rPr>
                <w:rFonts w:ascii="Trebuchet MS" w:hAnsi="Trebuchet MS"/>
                <w:sz w:val="22"/>
                <w:szCs w:val="22"/>
              </w:rPr>
              <w:t xml:space="preserve">, </w:t>
            </w:r>
            <w:r w:rsidRPr="0090576B">
              <w:rPr>
                <w:rFonts w:ascii="Trebuchet MS" w:hAnsi="Trebuchet MS"/>
                <w:sz w:val="22"/>
                <w:szCs w:val="22"/>
              </w:rPr>
              <w:t>Šilainių padalinys, Baltų pr. 7, Kaunas</w:t>
            </w:r>
          </w:p>
          <w:p w14:paraId="22837B26" w14:textId="109EFFD3" w:rsidR="00582C12" w:rsidRDefault="00582C12" w:rsidP="00582C12">
            <w:pPr>
              <w:suppressAutoHyphens/>
              <w:snapToGrid w:val="0"/>
              <w:rPr>
                <w:rFonts w:ascii="Trebuchet MS" w:hAnsi="Trebuchet MS"/>
                <w:sz w:val="22"/>
                <w:szCs w:val="22"/>
              </w:rPr>
            </w:pPr>
            <w:r w:rsidRPr="00FC1900">
              <w:rPr>
                <w:rFonts w:ascii="Trebuchet MS" w:hAnsi="Trebuchet MS"/>
                <w:i/>
                <w:iCs/>
                <w:color w:val="FF0000"/>
                <w:sz w:val="22"/>
                <w:szCs w:val="22"/>
              </w:rPr>
              <w:t>(tiekėjas nurodo prekės modelį ir gamintoją)</w:t>
            </w:r>
          </w:p>
        </w:tc>
        <w:tc>
          <w:tcPr>
            <w:tcW w:w="2126" w:type="dxa"/>
            <w:tcBorders>
              <w:left w:val="single" w:sz="1" w:space="0" w:color="000000"/>
              <w:bottom w:val="single" w:sz="1" w:space="0" w:color="000000"/>
            </w:tcBorders>
            <w:vAlign w:val="center"/>
          </w:tcPr>
          <w:p w14:paraId="29181DCC" w14:textId="6C20710D" w:rsidR="00582C12" w:rsidRPr="00FC1900" w:rsidRDefault="00582C12" w:rsidP="00582C12">
            <w:pPr>
              <w:pStyle w:val="ListParagraph"/>
              <w:ind w:left="0"/>
              <w:jc w:val="center"/>
              <w:rPr>
                <w:rFonts w:ascii="Trebuchet MS" w:hAnsi="Trebuchet MS" w:cs="Times New Roman"/>
                <w:iCs/>
                <w:sz w:val="22"/>
                <w:szCs w:val="22"/>
              </w:rPr>
            </w:pPr>
            <w:r w:rsidRPr="00FC1900">
              <w:rPr>
                <w:rFonts w:ascii="Trebuchet MS" w:hAnsi="Trebuchet MS" w:cs="Times New Roman"/>
                <w:iCs/>
                <w:sz w:val="22"/>
                <w:szCs w:val="22"/>
              </w:rPr>
              <w:t>1 vnt</w:t>
            </w:r>
            <w:r w:rsidR="00390717">
              <w:rPr>
                <w:rFonts w:ascii="Trebuchet MS" w:hAnsi="Trebuchet MS" w:cs="Times New Roman"/>
                <w:iCs/>
                <w:sz w:val="22"/>
                <w:szCs w:val="22"/>
              </w:rPr>
              <w:t>.</w:t>
            </w:r>
          </w:p>
        </w:tc>
        <w:tc>
          <w:tcPr>
            <w:tcW w:w="2127" w:type="dxa"/>
            <w:tcBorders>
              <w:left w:val="single" w:sz="1" w:space="0" w:color="000000"/>
              <w:bottom w:val="single" w:sz="1" w:space="0" w:color="000000"/>
            </w:tcBorders>
            <w:vAlign w:val="center"/>
          </w:tcPr>
          <w:p w14:paraId="1D3BEF68" w14:textId="77777777" w:rsidR="00582C12" w:rsidRPr="000D0272" w:rsidRDefault="00582C12" w:rsidP="00582C12">
            <w:pPr>
              <w:pStyle w:val="ListParagraph"/>
              <w:ind w:left="0"/>
              <w:jc w:val="center"/>
              <w:rPr>
                <w:rFonts w:ascii="Trebuchet MS" w:hAnsi="Trebuchet MS" w:cs="Times New Roman"/>
                <w:iCs/>
                <w:sz w:val="22"/>
                <w:szCs w:val="22"/>
              </w:rPr>
            </w:pPr>
          </w:p>
        </w:tc>
        <w:tc>
          <w:tcPr>
            <w:tcW w:w="2263" w:type="dxa"/>
            <w:tcBorders>
              <w:left w:val="single" w:sz="1" w:space="0" w:color="000000"/>
              <w:bottom w:val="single" w:sz="1" w:space="0" w:color="000000"/>
            </w:tcBorders>
            <w:vAlign w:val="center"/>
          </w:tcPr>
          <w:p w14:paraId="1F5C2986" w14:textId="77777777" w:rsidR="00582C12" w:rsidRPr="000D0272" w:rsidRDefault="00582C12" w:rsidP="00582C12">
            <w:pPr>
              <w:pStyle w:val="ListParagraph"/>
              <w:ind w:left="0"/>
              <w:jc w:val="center"/>
              <w:rPr>
                <w:rFonts w:ascii="Trebuchet MS" w:hAnsi="Trebuchet MS" w:cs="Times New Roman"/>
                <w:iCs/>
                <w:sz w:val="22"/>
                <w:szCs w:val="22"/>
              </w:rPr>
            </w:pPr>
          </w:p>
        </w:tc>
      </w:tr>
      <w:tr w:rsidR="00284FC4" w:rsidRPr="000D0272" w14:paraId="109E92E7" w14:textId="77777777" w:rsidTr="001910D6">
        <w:tc>
          <w:tcPr>
            <w:tcW w:w="11766" w:type="dxa"/>
            <w:gridSpan w:val="4"/>
            <w:tcBorders>
              <w:left w:val="single" w:sz="1" w:space="0" w:color="000000"/>
              <w:bottom w:val="single" w:sz="1" w:space="0" w:color="000000"/>
            </w:tcBorders>
            <w:vAlign w:val="center"/>
          </w:tcPr>
          <w:p w14:paraId="1217A220" w14:textId="3588C3C0" w:rsidR="00284FC4" w:rsidRPr="000D0272" w:rsidRDefault="00284FC4" w:rsidP="00284FC4">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 </w:t>
            </w:r>
            <w:r w:rsidR="003F035B">
              <w:rPr>
                <w:rFonts w:ascii="Trebuchet MS" w:eastAsia="Andale Sans UI" w:hAnsi="Trebuchet MS"/>
                <w:b/>
                <w:iCs/>
                <w:sz w:val="22"/>
                <w:szCs w:val="22"/>
                <w:lang w:eastAsia="zh-CN"/>
              </w:rPr>
              <w:t>3</w:t>
            </w:r>
            <w:r>
              <w:rPr>
                <w:rFonts w:ascii="Trebuchet MS" w:eastAsia="Andale Sans UI" w:hAnsi="Trebuchet MS"/>
                <w:b/>
                <w:iCs/>
                <w:sz w:val="22"/>
                <w:szCs w:val="22"/>
                <w:lang w:eastAsia="zh-CN"/>
              </w:rPr>
              <w:t xml:space="preserve"> pirkimo </w:t>
            </w:r>
            <w:r w:rsidR="002649A2">
              <w:rPr>
                <w:rFonts w:ascii="Trebuchet MS" w:eastAsia="Andale Sans UI" w:hAnsi="Trebuchet MS"/>
                <w:b/>
                <w:iCs/>
                <w:sz w:val="22"/>
                <w:szCs w:val="22"/>
                <w:lang w:eastAsia="zh-CN"/>
              </w:rPr>
              <w:t xml:space="preserve">objekto </w:t>
            </w:r>
            <w:r>
              <w:rPr>
                <w:rFonts w:ascii="Trebuchet MS" w:eastAsia="Andale Sans UI" w:hAnsi="Trebuchet MS"/>
                <w:b/>
                <w:iCs/>
                <w:sz w:val="22"/>
                <w:szCs w:val="22"/>
                <w:lang w:eastAsia="zh-CN"/>
              </w:rPr>
              <w:t xml:space="preserve">dalies </w:t>
            </w:r>
            <w:r w:rsidR="006330E0">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2FB367B7" w14:textId="77777777" w:rsidR="00284FC4" w:rsidRPr="000D0272" w:rsidRDefault="00284FC4" w:rsidP="00284FC4">
            <w:pPr>
              <w:pStyle w:val="ListParagraph"/>
              <w:ind w:left="0"/>
              <w:jc w:val="center"/>
              <w:rPr>
                <w:rFonts w:ascii="Trebuchet MS" w:hAnsi="Trebuchet MS" w:cs="Times New Roman"/>
                <w:iCs/>
                <w:sz w:val="22"/>
                <w:szCs w:val="22"/>
              </w:rPr>
            </w:pPr>
          </w:p>
        </w:tc>
      </w:tr>
      <w:tr w:rsidR="00284FC4" w:rsidRPr="000D0272" w14:paraId="6062267F" w14:textId="77777777" w:rsidTr="008A567B">
        <w:tc>
          <w:tcPr>
            <w:tcW w:w="11766" w:type="dxa"/>
            <w:gridSpan w:val="4"/>
            <w:tcBorders>
              <w:left w:val="single" w:sz="1" w:space="0" w:color="000000"/>
              <w:bottom w:val="single" w:sz="1" w:space="0" w:color="000000"/>
            </w:tcBorders>
            <w:vAlign w:val="center"/>
          </w:tcPr>
          <w:p w14:paraId="2ADB9010" w14:textId="249152BA" w:rsidR="00284FC4" w:rsidRPr="000D0272" w:rsidRDefault="00284FC4" w:rsidP="00284FC4">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p>
        </w:tc>
        <w:tc>
          <w:tcPr>
            <w:tcW w:w="2263" w:type="dxa"/>
            <w:tcBorders>
              <w:left w:val="single" w:sz="1" w:space="0" w:color="000000"/>
              <w:bottom w:val="single" w:sz="1" w:space="0" w:color="000000"/>
            </w:tcBorders>
            <w:vAlign w:val="center"/>
          </w:tcPr>
          <w:p w14:paraId="44327FEB" w14:textId="77777777" w:rsidR="00284FC4" w:rsidRPr="000D0272" w:rsidRDefault="00284FC4" w:rsidP="00284FC4">
            <w:pPr>
              <w:pStyle w:val="ListParagraph"/>
              <w:ind w:left="0"/>
              <w:jc w:val="center"/>
              <w:rPr>
                <w:rFonts w:ascii="Trebuchet MS" w:hAnsi="Trebuchet MS" w:cs="Times New Roman"/>
                <w:iCs/>
                <w:sz w:val="22"/>
                <w:szCs w:val="22"/>
              </w:rPr>
            </w:pPr>
          </w:p>
        </w:tc>
      </w:tr>
      <w:tr w:rsidR="00284FC4" w:rsidRPr="000D0272" w14:paraId="03722019" w14:textId="77777777" w:rsidTr="00F4178E">
        <w:tc>
          <w:tcPr>
            <w:tcW w:w="11766" w:type="dxa"/>
            <w:gridSpan w:val="4"/>
            <w:tcBorders>
              <w:left w:val="single" w:sz="1" w:space="0" w:color="000000"/>
              <w:bottom w:val="single" w:sz="1" w:space="0" w:color="000000"/>
            </w:tcBorders>
            <w:vAlign w:val="center"/>
          </w:tcPr>
          <w:p w14:paraId="57C4B80B" w14:textId="138CF46A" w:rsidR="00284FC4" w:rsidRPr="000D0272" w:rsidRDefault="00284FC4" w:rsidP="00284FC4">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 </w:t>
            </w:r>
            <w:r w:rsidR="003F035B">
              <w:rPr>
                <w:rFonts w:ascii="Trebuchet MS" w:eastAsia="Andale Sans UI" w:hAnsi="Trebuchet MS"/>
                <w:b/>
                <w:iCs/>
                <w:sz w:val="22"/>
                <w:szCs w:val="22"/>
                <w:lang w:eastAsia="zh-CN"/>
              </w:rPr>
              <w:t>3</w:t>
            </w:r>
            <w:r>
              <w:rPr>
                <w:rFonts w:ascii="Trebuchet MS" w:eastAsia="Andale Sans UI" w:hAnsi="Trebuchet MS"/>
                <w:b/>
                <w:iCs/>
                <w:sz w:val="22"/>
                <w:szCs w:val="22"/>
                <w:lang w:eastAsia="zh-CN"/>
              </w:rPr>
              <w:t xml:space="preserve"> pirkimo </w:t>
            </w:r>
            <w:r w:rsidR="002649A2">
              <w:rPr>
                <w:rFonts w:ascii="Trebuchet MS" w:eastAsia="Andale Sans UI" w:hAnsi="Trebuchet MS"/>
                <w:b/>
                <w:iCs/>
                <w:sz w:val="22"/>
                <w:szCs w:val="22"/>
                <w:lang w:eastAsia="zh-CN"/>
              </w:rPr>
              <w:t xml:space="preserve">objekto </w:t>
            </w:r>
            <w:r>
              <w:rPr>
                <w:rFonts w:ascii="Trebuchet MS" w:eastAsia="Andale Sans UI" w:hAnsi="Trebuchet MS"/>
                <w:b/>
                <w:iCs/>
                <w:sz w:val="22"/>
                <w:szCs w:val="22"/>
                <w:lang w:eastAsia="zh-CN"/>
              </w:rPr>
              <w:t xml:space="preserve">dalies </w:t>
            </w:r>
            <w:r w:rsidR="006330E0">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30D556DD" w14:textId="77777777" w:rsidR="00284FC4" w:rsidRPr="000D0272" w:rsidRDefault="00284FC4" w:rsidP="00284FC4">
            <w:pPr>
              <w:pStyle w:val="ListParagraph"/>
              <w:ind w:left="0"/>
              <w:jc w:val="center"/>
              <w:rPr>
                <w:rFonts w:ascii="Trebuchet MS" w:hAnsi="Trebuchet MS" w:cs="Times New Roman"/>
                <w:iCs/>
                <w:sz w:val="22"/>
                <w:szCs w:val="22"/>
              </w:rPr>
            </w:pPr>
          </w:p>
        </w:tc>
      </w:tr>
      <w:tr w:rsidR="0055505C" w:rsidRPr="000D0272" w14:paraId="5D94221F" w14:textId="77777777" w:rsidTr="00BF0DA9">
        <w:tc>
          <w:tcPr>
            <w:tcW w:w="11766" w:type="dxa"/>
            <w:gridSpan w:val="4"/>
            <w:tcBorders>
              <w:top w:val="single" w:sz="4" w:space="0" w:color="00000A"/>
              <w:left w:val="single" w:sz="4" w:space="0" w:color="00000A"/>
              <w:bottom w:val="single" w:sz="4" w:space="0" w:color="00000A"/>
            </w:tcBorders>
            <w:vAlign w:val="center"/>
          </w:tcPr>
          <w:p w14:paraId="32B3E75C" w14:textId="0A2FFF18"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t xml:space="preserve">Bendra </w:t>
            </w:r>
            <w:r w:rsidR="00EC7512">
              <w:rPr>
                <w:rFonts w:ascii="Trebuchet MS" w:eastAsia="Andale Sans UI" w:hAnsi="Trebuchet MS"/>
                <w:b/>
                <w:iCs/>
                <w:sz w:val="22"/>
                <w:szCs w:val="22"/>
                <w:lang w:eastAsia="zh-CN"/>
              </w:rPr>
              <w:t>pasiūl</w:t>
            </w:r>
            <w:r w:rsidR="0094637F">
              <w:rPr>
                <w:rFonts w:ascii="Trebuchet MS" w:eastAsia="Andale Sans UI" w:hAnsi="Trebuchet MS"/>
                <w:b/>
                <w:iCs/>
                <w:sz w:val="22"/>
                <w:szCs w:val="22"/>
                <w:lang w:eastAsia="zh-CN"/>
              </w:rPr>
              <w:t xml:space="preserve">ymo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be PVM:</w:t>
            </w:r>
          </w:p>
        </w:tc>
        <w:tc>
          <w:tcPr>
            <w:tcW w:w="2263" w:type="dxa"/>
            <w:tcBorders>
              <w:left w:val="single" w:sz="1" w:space="0" w:color="000000"/>
              <w:bottom w:val="single" w:sz="1" w:space="0" w:color="000000"/>
            </w:tcBorders>
            <w:vAlign w:val="center"/>
          </w:tcPr>
          <w:p w14:paraId="3ABF7263"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72BA4BA9" w14:textId="77777777" w:rsidTr="00BF0DA9">
        <w:tc>
          <w:tcPr>
            <w:tcW w:w="11766" w:type="dxa"/>
            <w:gridSpan w:val="4"/>
            <w:tcBorders>
              <w:top w:val="single" w:sz="4" w:space="0" w:color="00000A"/>
              <w:left w:val="single" w:sz="4" w:space="0" w:color="00000A"/>
              <w:bottom w:val="single" w:sz="4" w:space="0" w:color="00000A"/>
            </w:tcBorders>
            <w:vAlign w:val="center"/>
          </w:tcPr>
          <w:p w14:paraId="306F21F1" w14:textId="271CF3D6"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hAnsi="Trebuchet MS"/>
                <w:b/>
                <w:sz w:val="22"/>
                <w:szCs w:val="22"/>
              </w:rPr>
              <w:t xml:space="preserve">____ % </w:t>
            </w:r>
            <w:r w:rsidRPr="00C45389">
              <w:rPr>
                <w:rFonts w:ascii="Trebuchet MS" w:eastAsia="Andale Sans UI" w:hAnsi="Trebuchet MS"/>
                <w:b/>
                <w:iCs/>
                <w:sz w:val="22"/>
                <w:szCs w:val="22"/>
                <w:lang w:eastAsia="zh-CN"/>
              </w:rPr>
              <w:t>PVM</w:t>
            </w:r>
            <w:r w:rsidR="00C51079">
              <w:rPr>
                <w:rFonts w:ascii="Trebuchet MS" w:eastAsia="Andale Sans UI" w:hAnsi="Trebuchet MS"/>
                <w:b/>
                <w:iCs/>
                <w:sz w:val="22"/>
                <w:szCs w:val="22"/>
                <w:lang w:eastAsia="zh-CN"/>
              </w:rPr>
              <w:t>*</w:t>
            </w:r>
            <w:r w:rsidRPr="00C45389">
              <w:rPr>
                <w:rFonts w:ascii="Trebuchet MS" w:eastAsia="Andale Sans UI" w:hAnsi="Trebuchet MS"/>
                <w:b/>
                <w:iCs/>
                <w:sz w:val="22"/>
                <w:szCs w:val="22"/>
                <w:lang w:eastAsia="zh-CN"/>
              </w:rPr>
              <w:t>:</w:t>
            </w:r>
          </w:p>
        </w:tc>
        <w:tc>
          <w:tcPr>
            <w:tcW w:w="2263" w:type="dxa"/>
            <w:tcBorders>
              <w:left w:val="single" w:sz="1" w:space="0" w:color="000000"/>
              <w:bottom w:val="single" w:sz="1" w:space="0" w:color="000000"/>
            </w:tcBorders>
            <w:vAlign w:val="center"/>
          </w:tcPr>
          <w:p w14:paraId="3275F810" w14:textId="77777777" w:rsidR="0055505C" w:rsidRPr="000D0272" w:rsidRDefault="0055505C" w:rsidP="0055505C">
            <w:pPr>
              <w:pStyle w:val="ListParagraph"/>
              <w:ind w:left="0"/>
              <w:jc w:val="center"/>
              <w:rPr>
                <w:rFonts w:ascii="Trebuchet MS" w:hAnsi="Trebuchet MS" w:cs="Times New Roman"/>
                <w:iCs/>
                <w:sz w:val="22"/>
                <w:szCs w:val="22"/>
              </w:rPr>
            </w:pPr>
          </w:p>
        </w:tc>
      </w:tr>
      <w:tr w:rsidR="0055505C" w:rsidRPr="000D0272" w14:paraId="25BA5A58" w14:textId="77777777" w:rsidTr="00BF0DA9">
        <w:tc>
          <w:tcPr>
            <w:tcW w:w="11766" w:type="dxa"/>
            <w:gridSpan w:val="4"/>
            <w:tcBorders>
              <w:top w:val="single" w:sz="4" w:space="0" w:color="00000A"/>
              <w:left w:val="single" w:sz="4" w:space="0" w:color="00000A"/>
              <w:bottom w:val="single" w:sz="4" w:space="0" w:color="00000A"/>
            </w:tcBorders>
            <w:vAlign w:val="center"/>
          </w:tcPr>
          <w:p w14:paraId="540E9E32" w14:textId="56B22EB1" w:rsidR="0055505C" w:rsidRPr="000D0272" w:rsidRDefault="0055505C" w:rsidP="0055505C">
            <w:pPr>
              <w:pStyle w:val="ListParagraph"/>
              <w:ind w:left="0"/>
              <w:jc w:val="right"/>
              <w:rPr>
                <w:rFonts w:ascii="Trebuchet MS" w:hAnsi="Trebuchet MS" w:cs="Times New Roman"/>
                <w:iCs/>
                <w:sz w:val="22"/>
                <w:szCs w:val="22"/>
              </w:rPr>
            </w:pPr>
            <w:r w:rsidRPr="00C45389">
              <w:rPr>
                <w:rFonts w:ascii="Trebuchet MS" w:eastAsia="Andale Sans UI" w:hAnsi="Trebuchet MS"/>
                <w:b/>
                <w:iCs/>
                <w:sz w:val="22"/>
                <w:szCs w:val="22"/>
                <w:lang w:eastAsia="zh-CN"/>
              </w:rPr>
              <w:lastRenderedPageBreak/>
              <w:t>Bendra</w:t>
            </w:r>
            <w:r w:rsidR="0094637F">
              <w:rPr>
                <w:rFonts w:ascii="Trebuchet MS" w:eastAsia="Andale Sans UI" w:hAnsi="Trebuchet MS"/>
                <w:b/>
                <w:iCs/>
                <w:sz w:val="22"/>
                <w:szCs w:val="22"/>
                <w:lang w:eastAsia="zh-CN"/>
              </w:rPr>
              <w:t xml:space="preserve"> pasiūlymo</w:t>
            </w:r>
            <w:r>
              <w:rPr>
                <w:rFonts w:ascii="Trebuchet MS" w:eastAsia="Andale Sans UI" w:hAnsi="Trebuchet MS"/>
                <w:b/>
                <w:iCs/>
                <w:sz w:val="22"/>
                <w:szCs w:val="22"/>
                <w:lang w:eastAsia="zh-CN"/>
              </w:rPr>
              <w:t xml:space="preserve"> </w:t>
            </w:r>
            <w:r w:rsidR="00C51079">
              <w:rPr>
                <w:rFonts w:ascii="Trebuchet MS" w:eastAsia="Andale Sans UI" w:hAnsi="Trebuchet MS"/>
                <w:b/>
                <w:iCs/>
                <w:sz w:val="22"/>
                <w:szCs w:val="22"/>
                <w:lang w:eastAsia="zh-CN"/>
              </w:rPr>
              <w:t>kaina</w:t>
            </w:r>
            <w:r w:rsidRPr="00C45389">
              <w:rPr>
                <w:rFonts w:ascii="Trebuchet MS" w:eastAsia="Andale Sans UI" w:hAnsi="Trebuchet MS"/>
                <w:b/>
                <w:iCs/>
                <w:sz w:val="22"/>
                <w:szCs w:val="22"/>
                <w:lang w:eastAsia="zh-CN"/>
              </w:rPr>
              <w:t xml:space="preserve"> Eur su PVM:</w:t>
            </w:r>
          </w:p>
        </w:tc>
        <w:tc>
          <w:tcPr>
            <w:tcW w:w="2263" w:type="dxa"/>
            <w:tcBorders>
              <w:left w:val="single" w:sz="1" w:space="0" w:color="000000"/>
              <w:bottom w:val="single" w:sz="1" w:space="0" w:color="000000"/>
            </w:tcBorders>
            <w:vAlign w:val="center"/>
          </w:tcPr>
          <w:p w14:paraId="4FD7D2AF" w14:textId="77777777" w:rsidR="0055505C" w:rsidRPr="000D0272" w:rsidRDefault="0055505C" w:rsidP="0055505C">
            <w:pPr>
              <w:pStyle w:val="ListParagraph"/>
              <w:ind w:left="0"/>
              <w:jc w:val="center"/>
              <w:rPr>
                <w:rFonts w:ascii="Trebuchet MS" w:hAnsi="Trebuchet MS" w:cs="Times New Roman"/>
                <w:iCs/>
                <w:sz w:val="22"/>
                <w:szCs w:val="22"/>
              </w:rPr>
            </w:pPr>
          </w:p>
        </w:tc>
      </w:tr>
    </w:tbl>
    <w:p w14:paraId="209DE946" w14:textId="44BD7517" w:rsidR="00C51079" w:rsidRPr="005959F5" w:rsidRDefault="00C51079" w:rsidP="005959F5">
      <w:pPr>
        <w:pStyle w:val="ListParagraph"/>
        <w:numPr>
          <w:ilvl w:val="1"/>
          <w:numId w:val="9"/>
        </w:numPr>
        <w:tabs>
          <w:tab w:val="left" w:pos="1134"/>
        </w:tabs>
        <w:spacing w:after="0" w:line="240" w:lineRule="auto"/>
        <w:rPr>
          <w:rFonts w:ascii="Trebuchet MS" w:eastAsia="Calibri" w:hAnsi="Trebuchet MS" w:cstheme="minorHAnsi"/>
          <w:sz w:val="22"/>
          <w:szCs w:val="22"/>
        </w:rPr>
      </w:pPr>
      <w:r w:rsidRPr="005959F5">
        <w:rPr>
          <w:rFonts w:ascii="Trebuchet MS" w:eastAsia="Calibri" w:hAnsi="Trebuchet MS" w:cstheme="minorHAnsi"/>
          <w:sz w:val="22"/>
          <w:szCs w:val="22"/>
        </w:rPr>
        <w:t>Jei „PVM“ laukas nepildomas, nurodykite priežastis, dėl kurių PVM nemokamas: ______________</w:t>
      </w:r>
    </w:p>
    <w:p w14:paraId="4654AE93" w14:textId="77777777" w:rsidR="00C51079" w:rsidRDefault="00C51079" w:rsidP="00C51079">
      <w:pPr>
        <w:jc w:val="both"/>
        <w:rPr>
          <w:rFonts w:ascii="Trebuchet MS" w:hAnsi="Trebuchet MS" w:cs="Times New Roman"/>
          <w:i/>
          <w:sz w:val="20"/>
          <w:szCs w:val="20"/>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7621CFA9" w14:textId="77777777" w:rsidR="006408D3" w:rsidRDefault="006408D3" w:rsidP="00C51079">
      <w:pPr>
        <w:spacing w:after="0" w:line="240" w:lineRule="auto"/>
        <w:rPr>
          <w:rFonts w:ascii="Trebuchet MS" w:hAnsi="Trebuchet MS" w:cs="Times New Roman"/>
          <w:i/>
          <w:sz w:val="20"/>
          <w:szCs w:val="20"/>
        </w:rPr>
      </w:pPr>
    </w:p>
    <w:p w14:paraId="1303A9C4" w14:textId="461D891C" w:rsidR="00867DDC" w:rsidRPr="00C51079" w:rsidRDefault="0094023D" w:rsidP="00C51079">
      <w:pPr>
        <w:spacing w:after="0" w:line="240" w:lineRule="auto"/>
        <w:rPr>
          <w:rFonts w:ascii="Trebuchet MS" w:hAnsi="Trebuchet MS" w:cstheme="minorHAnsi"/>
          <w:sz w:val="20"/>
          <w:szCs w:val="20"/>
        </w:rPr>
      </w:pPr>
      <w:r w:rsidRPr="0094023D">
        <w:rPr>
          <w:rFonts w:ascii="Trebuchet MS" w:hAnsi="Trebuchet MS" w:cs="Times New Roman"/>
          <w:i/>
          <w:sz w:val="20"/>
          <w:szCs w:val="20"/>
        </w:rPr>
        <w:t>Bendra pasiūlymo kaina (sąnaudos)</w:t>
      </w:r>
      <w:r w:rsidR="006330E0">
        <w:rPr>
          <w:rFonts w:ascii="Trebuchet MS" w:hAnsi="Trebuchet MS" w:cs="Times New Roman"/>
          <w:i/>
          <w:sz w:val="20"/>
          <w:szCs w:val="20"/>
        </w:rPr>
        <w:t>, kiekvienos pirkimo</w:t>
      </w:r>
      <w:r w:rsidR="0094785D">
        <w:rPr>
          <w:rFonts w:ascii="Trebuchet MS" w:hAnsi="Trebuchet MS" w:cs="Times New Roman"/>
          <w:i/>
          <w:sz w:val="20"/>
          <w:szCs w:val="20"/>
        </w:rPr>
        <w:t xml:space="preserve"> objekto dalies kaina (sąnaudos)</w:t>
      </w:r>
      <w:r w:rsidRPr="0094023D">
        <w:rPr>
          <w:rFonts w:ascii="Trebuchet MS" w:hAnsi="Trebuchet MS" w:cs="Times New Roman"/>
          <w:i/>
          <w:sz w:val="20"/>
          <w:szCs w:val="20"/>
        </w:rPr>
        <w:t xml:space="preserve"> turi būti nurodoma </w:t>
      </w:r>
      <w:r w:rsidRPr="007F73D8">
        <w:rPr>
          <w:rFonts w:ascii="Trebuchet MS" w:hAnsi="Trebuchet MS" w:cs="Times New Roman"/>
          <w:b/>
          <w:bCs/>
          <w:i/>
          <w:sz w:val="20"/>
          <w:szCs w:val="20"/>
          <w:u w:val="single"/>
        </w:rPr>
        <w:t>dviejų skaičių po kablelio tikslumu</w:t>
      </w:r>
      <w:r w:rsidRPr="0094023D">
        <w:rPr>
          <w:rFonts w:ascii="Trebuchet MS" w:hAnsi="Trebuchet MS" w:cs="Times New Roman"/>
          <w:i/>
          <w:sz w:val="20"/>
          <w:szCs w:val="20"/>
        </w:rPr>
        <w:t>. Šią kainą sudarančios kainos sudedamosios dalys ar įkainiai gali būti išreikštos neribojant skaičių po kablelio kiekio</w:t>
      </w:r>
      <w:r w:rsidR="00C51079" w:rsidRPr="00C51079">
        <w:rPr>
          <w:rFonts w:ascii="Trebuchet MS" w:hAnsi="Trebuchet MS" w:cs="Times New Roman"/>
          <w:i/>
          <w:sz w:val="20"/>
          <w:szCs w:val="20"/>
        </w:rPr>
        <w:t>.</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00C483D4"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prekės atitinka reikalavimus nurodytus </w:t>
      </w:r>
      <w:r w:rsidRPr="00C51079">
        <w:rPr>
          <w:rFonts w:ascii="Trebuchet MS" w:hAnsi="Trebuchet MS" w:cs="Times New Roman"/>
          <w:color w:val="0070C0"/>
          <w:sz w:val="22"/>
          <w:szCs w:val="22"/>
        </w:rPr>
        <w:t>Pirkimo specialiųjų sąlygų 2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7F01B0">
      <w:pPr>
        <w:pStyle w:val="ListParagraph"/>
        <w:numPr>
          <w:ilvl w:val="0"/>
          <w:numId w:val="9"/>
        </w:numPr>
        <w:spacing w:after="0" w:line="240" w:lineRule="auto"/>
        <w:ind w:left="426" w:hanging="426"/>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4A87C529" w14:textId="77777777" w:rsidR="00B909B7" w:rsidRDefault="00B909B7" w:rsidP="004C7E0B">
      <w:pPr>
        <w:pStyle w:val="ListParagraph"/>
        <w:spacing w:after="0" w:line="240" w:lineRule="auto"/>
        <w:ind w:left="0" w:firstLine="567"/>
        <w:rPr>
          <w:rFonts w:ascii="Trebuchet MS" w:hAnsi="Trebuchet MS" w:cs="Times New Roman"/>
          <w:sz w:val="22"/>
          <w:szCs w:val="22"/>
        </w:rPr>
      </w:pPr>
    </w:p>
    <w:p w14:paraId="5BA30E62" w14:textId="0210688E"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3646"/>
        <w:gridCol w:w="3544"/>
      </w:tblGrid>
      <w:tr w:rsidR="003A6BC4" w:rsidRPr="002C485B" w14:paraId="70922E31" w14:textId="77777777" w:rsidTr="001852BE">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3646" w:type="dxa"/>
            <w:shd w:val="clear" w:color="auto" w:fill="DEEAF6" w:themeFill="accent5" w:themeFillTint="33"/>
            <w:vAlign w:val="center"/>
          </w:tcPr>
          <w:p w14:paraId="3B01844A" w14:textId="1BCC0042" w:rsidR="00960A92" w:rsidRPr="002C485B" w:rsidRDefault="00C51079" w:rsidP="001852BE">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tc>
        <w:tc>
          <w:tcPr>
            <w:tcW w:w="3544"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1852BE">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3646"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544"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1852BE">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3646" w:type="dxa"/>
          </w:tcPr>
          <w:p w14:paraId="4292B4D9" w14:textId="5A3FBCAD" w:rsidR="00C16D04" w:rsidRPr="002C485B" w:rsidRDefault="00C16D04" w:rsidP="00047F6B">
            <w:pPr>
              <w:rPr>
                <w:rFonts w:ascii="Trebuchet MS" w:hAnsi="Trebuchet MS" w:cs="Times New Roman"/>
                <w:sz w:val="22"/>
                <w:szCs w:val="22"/>
              </w:rPr>
            </w:pPr>
          </w:p>
        </w:tc>
        <w:tc>
          <w:tcPr>
            <w:tcW w:w="3544"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1852BE">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3646" w:type="dxa"/>
          </w:tcPr>
          <w:p w14:paraId="66A09186" w14:textId="682153FA" w:rsidR="00C16D04" w:rsidRPr="002C485B" w:rsidRDefault="00C16D04" w:rsidP="00047F6B">
            <w:pPr>
              <w:rPr>
                <w:rFonts w:ascii="Trebuchet MS" w:hAnsi="Trebuchet MS" w:cs="Times New Roman"/>
                <w:sz w:val="22"/>
                <w:szCs w:val="22"/>
              </w:rPr>
            </w:pPr>
          </w:p>
        </w:tc>
        <w:tc>
          <w:tcPr>
            <w:tcW w:w="3544"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1852BE">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3646" w:type="dxa"/>
          </w:tcPr>
          <w:p w14:paraId="133595D2" w14:textId="417B9500" w:rsidR="00C16D04" w:rsidRPr="002C485B" w:rsidRDefault="00C16D04" w:rsidP="00047F6B">
            <w:pPr>
              <w:rPr>
                <w:rFonts w:ascii="Trebuchet MS" w:hAnsi="Trebuchet MS" w:cs="Times New Roman"/>
                <w:sz w:val="22"/>
                <w:szCs w:val="22"/>
              </w:rPr>
            </w:pPr>
          </w:p>
        </w:tc>
        <w:tc>
          <w:tcPr>
            <w:tcW w:w="3544"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1852BE">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4234" w:type="dxa"/>
          </w:tcPr>
          <w:p w14:paraId="7DA13C26" w14:textId="77777777" w:rsidR="006237C6" w:rsidRPr="002C485B" w:rsidRDefault="006237C6" w:rsidP="006237C6">
            <w:pPr>
              <w:rPr>
                <w:rFonts w:ascii="Trebuchet MS" w:hAnsi="Trebuchet MS"/>
                <w:bCs/>
                <w:sz w:val="22"/>
                <w:szCs w:val="22"/>
              </w:rPr>
            </w:pPr>
            <w:r w:rsidRPr="002C485B">
              <w:rPr>
                <w:rFonts w:ascii="Trebuchet MS" w:eastAsiaTheme="minorHAnsi" w:hAnsi="Trebuchet MS"/>
                <w:bCs/>
                <w:iCs/>
                <w:sz w:val="22"/>
                <w:szCs w:val="22"/>
              </w:rPr>
              <w:t>Užpildytas EBVPD (</w:t>
            </w:r>
            <w:r w:rsidRPr="002C485B">
              <w:rPr>
                <w:rFonts w:ascii="Trebuchet MS" w:hAnsi="Trebuchet MS"/>
                <w:color w:val="0070C0"/>
                <w:sz w:val="22"/>
                <w:szCs w:val="22"/>
              </w:rPr>
              <w:t xml:space="preserve">Pirkimo </w:t>
            </w:r>
            <w:r>
              <w:rPr>
                <w:rFonts w:ascii="Trebuchet MS" w:hAnsi="Trebuchet MS"/>
                <w:color w:val="0070C0"/>
                <w:sz w:val="22"/>
                <w:szCs w:val="22"/>
              </w:rPr>
              <w:t xml:space="preserve">specialiųjų </w:t>
            </w:r>
            <w:r w:rsidRPr="002C485B">
              <w:rPr>
                <w:rFonts w:ascii="Trebuchet MS" w:hAnsi="Trebuchet MS"/>
                <w:color w:val="0070C0"/>
                <w:sz w:val="22"/>
                <w:szCs w:val="22"/>
              </w:rPr>
              <w:t xml:space="preserve">sąlygų </w:t>
            </w:r>
            <w:r>
              <w:rPr>
                <w:rFonts w:ascii="Trebuchet MS" w:hAnsi="Trebuchet MS"/>
                <w:color w:val="0070C0"/>
                <w:sz w:val="22"/>
                <w:szCs w:val="22"/>
              </w:rPr>
              <w:t>5</w:t>
            </w:r>
            <w:r w:rsidRPr="002C485B">
              <w:rPr>
                <w:rFonts w:ascii="Trebuchet MS" w:hAnsi="Trebuchet MS"/>
                <w:color w:val="0070C0"/>
                <w:sz w:val="22"/>
                <w:szCs w:val="22"/>
              </w:rPr>
              <w:t xml:space="preserve"> priedas „EBVPD“ </w:t>
            </w:r>
            <w:r>
              <w:rPr>
                <w:rFonts w:ascii="Trebuchet MS" w:eastAsiaTheme="minorHAnsi" w:hAnsi="Trebuchet MS"/>
                <w:bCs/>
                <w:iCs/>
                <w:sz w:val="22"/>
                <w:szCs w:val="22"/>
              </w:rPr>
              <w:t>)</w:t>
            </w:r>
            <w:r w:rsidRPr="002C485B">
              <w:rPr>
                <w:rFonts w:ascii="Trebuchet MS" w:eastAsiaTheme="minorHAnsi" w:hAnsi="Trebuchet MS"/>
                <w:bCs/>
                <w:iCs/>
                <w:sz w:val="22"/>
                <w:szCs w:val="22"/>
              </w:rPr>
              <w:t>.</w:t>
            </w:r>
          </w:p>
          <w:p w14:paraId="2D8D6ACA" w14:textId="77777777" w:rsidR="006237C6" w:rsidRPr="002C485B" w:rsidRDefault="006237C6" w:rsidP="006237C6">
            <w:pPr>
              <w:pStyle w:val="NoSpacing"/>
              <w:tabs>
                <w:tab w:val="left" w:pos="331"/>
              </w:tabs>
              <w:ind w:left="32" w:hanging="32"/>
              <w:rPr>
                <w:rFonts w:ascii="Trebuchet MS" w:hAnsi="Trebuchet MS"/>
                <w:bCs/>
                <w:sz w:val="22"/>
              </w:rPr>
            </w:pPr>
            <w:r w:rsidRPr="002C485B">
              <w:rPr>
                <w:rFonts w:ascii="Trebuchet MS" w:hAnsi="Trebuchet MS"/>
                <w:bCs/>
                <w:sz w:val="22"/>
              </w:rPr>
              <w:t>*Atskirą EBVPD pildo:</w:t>
            </w:r>
          </w:p>
          <w:p w14:paraId="254695AF"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lastRenderedPageBreak/>
              <w:t>tiekėjas;</w:t>
            </w:r>
          </w:p>
          <w:p w14:paraId="1FE92D4C" w14:textId="77777777" w:rsidR="006237C6" w:rsidRPr="002C485B" w:rsidRDefault="006237C6" w:rsidP="006237C6">
            <w:pPr>
              <w:pStyle w:val="NoSpacing"/>
              <w:numPr>
                <w:ilvl w:val="0"/>
                <w:numId w:val="10"/>
              </w:numPr>
              <w:tabs>
                <w:tab w:val="left" w:pos="331"/>
              </w:tabs>
              <w:ind w:left="0" w:hanging="32"/>
              <w:rPr>
                <w:rFonts w:ascii="Trebuchet MS" w:hAnsi="Trebuchet MS"/>
                <w:bCs/>
                <w:sz w:val="22"/>
              </w:rPr>
            </w:pPr>
            <w:r w:rsidRPr="002C485B">
              <w:rPr>
                <w:rFonts w:ascii="Trebuchet MS" w:hAnsi="Trebuchet MS"/>
                <w:bCs/>
                <w:sz w:val="22"/>
              </w:rPr>
              <w:t>kiekvienas tiekėjų grupės narys (jeigu pasiūlymą teikia tiekėjų grupė);</w:t>
            </w:r>
          </w:p>
          <w:p w14:paraId="4F7B8477" w14:textId="77777777" w:rsidR="006237C6" w:rsidRPr="002C485B" w:rsidRDefault="006237C6" w:rsidP="006237C6">
            <w:pPr>
              <w:pStyle w:val="ListParagraph"/>
              <w:numPr>
                <w:ilvl w:val="0"/>
                <w:numId w:val="10"/>
              </w:numPr>
              <w:tabs>
                <w:tab w:val="left" w:pos="0"/>
                <w:tab w:val="left" w:pos="331"/>
              </w:tabs>
              <w:spacing w:line="20" w:lineRule="atLeast"/>
              <w:ind w:left="0" w:hanging="32"/>
              <w:rPr>
                <w:rFonts w:ascii="Trebuchet MS" w:eastAsiaTheme="minorHAnsi" w:hAnsi="Trebuchet MS"/>
                <w:bCs/>
                <w:sz w:val="22"/>
                <w:szCs w:val="22"/>
              </w:rPr>
            </w:pPr>
            <w:r w:rsidRPr="002C485B">
              <w:rPr>
                <w:rFonts w:ascii="Trebuchet MS" w:hAnsi="Trebuchet MS"/>
                <w:bCs/>
                <w:sz w:val="22"/>
                <w:szCs w:val="22"/>
              </w:rPr>
              <w:t>kiekvienas ūkio subjektas, kurio pajėgumais remiasi tiekėjas pagal VPĮ 49 str. (jei yra);</w:t>
            </w:r>
          </w:p>
          <w:p w14:paraId="0F3997E4" w14:textId="5095AA7D" w:rsidR="00C16D04" w:rsidRPr="003D35BC" w:rsidRDefault="006237C6" w:rsidP="006237C6">
            <w:pPr>
              <w:pStyle w:val="ListParagraph"/>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iCs/>
                <w:sz w:val="22"/>
                <w:szCs w:val="22"/>
              </w:rPr>
              <w:t>kiekvienas subtiekėjas atskirai</w:t>
            </w:r>
            <w:r>
              <w:rPr>
                <w:rFonts w:ascii="Trebuchet MS" w:eastAsiaTheme="minorHAnsi" w:hAnsi="Trebuchet MS"/>
                <w:iCs/>
                <w:sz w:val="22"/>
                <w:szCs w:val="22"/>
              </w:rPr>
              <w:t>.</w:t>
            </w:r>
          </w:p>
        </w:tc>
        <w:tc>
          <w:tcPr>
            <w:tcW w:w="2052" w:type="dxa"/>
          </w:tcPr>
          <w:p w14:paraId="2F84C48B" w14:textId="77777777" w:rsidR="00C16D04" w:rsidRPr="002C485B" w:rsidRDefault="00C16D04" w:rsidP="00C16D04">
            <w:pPr>
              <w:rPr>
                <w:rFonts w:ascii="Trebuchet MS" w:hAnsi="Trebuchet MS" w:cs="Times New Roman"/>
                <w:sz w:val="22"/>
                <w:szCs w:val="22"/>
              </w:rPr>
            </w:pPr>
          </w:p>
        </w:tc>
        <w:tc>
          <w:tcPr>
            <w:tcW w:w="3646" w:type="dxa"/>
          </w:tcPr>
          <w:p w14:paraId="1374E39D" w14:textId="77777777" w:rsidR="00C16D04" w:rsidRPr="002C485B" w:rsidRDefault="00C16D04" w:rsidP="00047F6B">
            <w:pPr>
              <w:rPr>
                <w:rFonts w:ascii="Trebuchet MS" w:hAnsi="Trebuchet MS" w:cs="Times New Roman"/>
                <w:sz w:val="22"/>
                <w:szCs w:val="22"/>
              </w:rPr>
            </w:pPr>
          </w:p>
        </w:tc>
        <w:tc>
          <w:tcPr>
            <w:tcW w:w="3544" w:type="dxa"/>
          </w:tcPr>
          <w:p w14:paraId="064CACB8" w14:textId="77777777" w:rsidR="00C16D04" w:rsidRPr="002C485B" w:rsidRDefault="00C16D04" w:rsidP="00047F6B">
            <w:pPr>
              <w:rPr>
                <w:rFonts w:ascii="Trebuchet MS" w:hAnsi="Trebuchet MS" w:cs="Times New Roman"/>
                <w:sz w:val="22"/>
                <w:szCs w:val="22"/>
              </w:rPr>
            </w:pPr>
          </w:p>
        </w:tc>
      </w:tr>
      <w:tr w:rsidR="00AA6BBB" w:rsidRPr="002C485B" w14:paraId="4C123899" w14:textId="77777777" w:rsidTr="001852BE">
        <w:tc>
          <w:tcPr>
            <w:tcW w:w="0" w:type="auto"/>
          </w:tcPr>
          <w:p w14:paraId="68626FCF" w14:textId="6AA20E8F" w:rsidR="00AA6BBB" w:rsidRDefault="00786C43" w:rsidP="00AA6BBB">
            <w:pPr>
              <w:rPr>
                <w:rFonts w:ascii="Trebuchet MS" w:hAnsi="Trebuchet MS" w:cs="Times New Roman"/>
                <w:sz w:val="22"/>
                <w:szCs w:val="22"/>
              </w:rPr>
            </w:pPr>
            <w:r>
              <w:rPr>
                <w:rFonts w:ascii="Trebuchet MS" w:hAnsi="Trebuchet MS" w:cs="Times New Roman"/>
                <w:sz w:val="22"/>
                <w:szCs w:val="22"/>
              </w:rPr>
              <w:t>5</w:t>
            </w:r>
            <w:r w:rsidR="00AA6BBB">
              <w:rPr>
                <w:rFonts w:ascii="Trebuchet MS" w:hAnsi="Trebuchet MS" w:cs="Times New Roman"/>
                <w:sz w:val="22"/>
                <w:szCs w:val="22"/>
              </w:rPr>
              <w:t>.</w:t>
            </w:r>
          </w:p>
        </w:tc>
        <w:tc>
          <w:tcPr>
            <w:tcW w:w="4234" w:type="dxa"/>
          </w:tcPr>
          <w:p w14:paraId="23684991" w14:textId="2F3799AB" w:rsidR="00AA6BBB" w:rsidRPr="002C485B" w:rsidRDefault="00AA6BBB" w:rsidP="00AA6BBB">
            <w:pPr>
              <w:rPr>
                <w:rFonts w:ascii="Trebuchet MS" w:eastAsiaTheme="minorHAnsi" w:hAnsi="Trebuchet MS" w:cstheme="minorHAnsi"/>
                <w:color w:val="0070C0"/>
                <w:sz w:val="22"/>
                <w:szCs w:val="22"/>
              </w:rPr>
            </w:pPr>
            <w:r w:rsidRPr="008362C4">
              <w:rPr>
                <w:rFonts w:ascii="Trebuchet MS" w:eastAsiaTheme="minorHAnsi" w:hAnsi="Trebuchet MS" w:cstheme="minorHAnsi"/>
                <w:sz w:val="22"/>
                <w:szCs w:val="22"/>
              </w:rPr>
              <w:t xml:space="preserve">Užpildytas </w:t>
            </w:r>
            <w:r w:rsidR="00FC3ABB" w:rsidRPr="002C485B">
              <w:rPr>
                <w:rFonts w:ascii="Trebuchet MS" w:eastAsia="Calibri" w:hAnsi="Trebuchet MS" w:cs="Times New Roman"/>
                <w:color w:val="0070C0"/>
                <w:sz w:val="22"/>
                <w:szCs w:val="22"/>
              </w:rPr>
              <w:t xml:space="preserve">Pirkimo </w:t>
            </w:r>
            <w:r w:rsidR="00412547">
              <w:rPr>
                <w:rFonts w:ascii="Trebuchet MS" w:eastAsia="Calibri" w:hAnsi="Trebuchet MS" w:cs="Times New Roman"/>
                <w:color w:val="0070C0"/>
                <w:sz w:val="22"/>
                <w:szCs w:val="22"/>
              </w:rPr>
              <w:t xml:space="preserve">specialiųjų </w:t>
            </w:r>
            <w:r w:rsidR="00FC3ABB" w:rsidRPr="002C485B">
              <w:rPr>
                <w:rFonts w:ascii="Trebuchet MS" w:eastAsia="Calibri" w:hAnsi="Trebuchet MS" w:cs="Times New Roman"/>
                <w:color w:val="0070C0"/>
                <w:sz w:val="22"/>
                <w:szCs w:val="22"/>
              </w:rPr>
              <w:t xml:space="preserve">sąlygų </w:t>
            </w:r>
            <w:r w:rsidR="00653500">
              <w:rPr>
                <w:rFonts w:ascii="Trebuchet MS" w:eastAsia="Calibri" w:hAnsi="Trebuchet MS" w:cs="Times New Roman"/>
                <w:color w:val="0070C0"/>
                <w:sz w:val="22"/>
                <w:szCs w:val="22"/>
              </w:rPr>
              <w:t>2</w:t>
            </w:r>
            <w:r w:rsidR="00FC3ABB" w:rsidRPr="002C485B">
              <w:rPr>
                <w:rFonts w:ascii="Trebuchet MS" w:eastAsia="Calibri" w:hAnsi="Trebuchet MS" w:cs="Times New Roman"/>
                <w:color w:val="0070C0"/>
                <w:sz w:val="22"/>
                <w:szCs w:val="22"/>
              </w:rPr>
              <w:t xml:space="preserve"> priedas „Techninė specifikacija“</w:t>
            </w:r>
          </w:p>
        </w:tc>
        <w:tc>
          <w:tcPr>
            <w:tcW w:w="2052" w:type="dxa"/>
          </w:tcPr>
          <w:p w14:paraId="72DB12B2" w14:textId="77777777" w:rsidR="00AA6BBB" w:rsidRPr="002C485B" w:rsidRDefault="00AA6BBB" w:rsidP="00AA6BBB">
            <w:pPr>
              <w:rPr>
                <w:rFonts w:ascii="Trebuchet MS" w:hAnsi="Trebuchet MS" w:cs="Times New Roman"/>
                <w:sz w:val="22"/>
                <w:szCs w:val="22"/>
              </w:rPr>
            </w:pPr>
          </w:p>
        </w:tc>
        <w:tc>
          <w:tcPr>
            <w:tcW w:w="3646" w:type="dxa"/>
          </w:tcPr>
          <w:p w14:paraId="59691A64" w14:textId="77777777" w:rsidR="00AA6BBB" w:rsidRPr="002C485B" w:rsidRDefault="00AA6BBB" w:rsidP="00AA6BBB">
            <w:pPr>
              <w:rPr>
                <w:rFonts w:ascii="Trebuchet MS" w:hAnsi="Trebuchet MS" w:cs="Times New Roman"/>
                <w:sz w:val="22"/>
                <w:szCs w:val="22"/>
              </w:rPr>
            </w:pPr>
          </w:p>
        </w:tc>
        <w:tc>
          <w:tcPr>
            <w:tcW w:w="3544" w:type="dxa"/>
          </w:tcPr>
          <w:p w14:paraId="3026658A" w14:textId="77777777" w:rsidR="00AA6BBB" w:rsidRPr="002C485B" w:rsidRDefault="00AA6BBB" w:rsidP="00AA6BBB">
            <w:pPr>
              <w:rPr>
                <w:rFonts w:ascii="Trebuchet MS" w:hAnsi="Trebuchet MS" w:cs="Times New Roman"/>
                <w:sz w:val="22"/>
                <w:szCs w:val="22"/>
              </w:rPr>
            </w:pPr>
          </w:p>
        </w:tc>
      </w:tr>
      <w:tr w:rsidR="00AA6BBB" w:rsidRPr="002C485B" w14:paraId="0DB958E8" w14:textId="77777777" w:rsidTr="001852BE">
        <w:tc>
          <w:tcPr>
            <w:tcW w:w="0" w:type="auto"/>
          </w:tcPr>
          <w:p w14:paraId="117BC383" w14:textId="0FE3C474" w:rsidR="00AA6BBB" w:rsidRDefault="00F33CB1" w:rsidP="00AA6BBB">
            <w:pPr>
              <w:rPr>
                <w:rFonts w:ascii="Trebuchet MS" w:hAnsi="Trebuchet MS" w:cs="Times New Roman"/>
                <w:sz w:val="22"/>
                <w:szCs w:val="22"/>
              </w:rPr>
            </w:pPr>
            <w:r>
              <w:rPr>
                <w:rFonts w:ascii="Trebuchet MS" w:hAnsi="Trebuchet MS" w:cs="Times New Roman"/>
                <w:sz w:val="22"/>
                <w:szCs w:val="22"/>
              </w:rPr>
              <w:t>6</w:t>
            </w:r>
            <w:r w:rsidR="00AA6BBB">
              <w:rPr>
                <w:rFonts w:ascii="Trebuchet MS" w:hAnsi="Trebuchet MS" w:cs="Times New Roman"/>
                <w:sz w:val="22"/>
                <w:szCs w:val="22"/>
              </w:rPr>
              <w:t>.</w:t>
            </w:r>
          </w:p>
        </w:tc>
        <w:tc>
          <w:tcPr>
            <w:tcW w:w="4234" w:type="dxa"/>
          </w:tcPr>
          <w:p w14:paraId="54083475" w14:textId="593C5C10" w:rsidR="00AA6BBB" w:rsidRPr="002C485B" w:rsidRDefault="00EA2507" w:rsidP="00AA6BBB">
            <w:pPr>
              <w:rPr>
                <w:rFonts w:ascii="Trebuchet MS" w:eastAsiaTheme="minorHAnsi" w:hAnsi="Trebuchet MS" w:cs="Times New Roman"/>
                <w:bCs/>
                <w:iCs/>
                <w:sz w:val="22"/>
                <w:szCs w:val="22"/>
              </w:rPr>
            </w:pPr>
            <w:r w:rsidRPr="00556CE3">
              <w:rPr>
                <w:rFonts w:ascii="Trebuchet MS" w:hAnsi="Trebuchet MS" w:cstheme="minorHAnsi"/>
                <w:sz w:val="22"/>
                <w:szCs w:val="22"/>
              </w:rPr>
              <w:t xml:space="preserve">Dokumentai, patvirtinantys pasiūlyme nurodytos prekės atitikimą visiems reikalavimams, nurodytiems kiekviename </w:t>
            </w:r>
            <w:r w:rsidR="00F33CB1" w:rsidRPr="002C485B">
              <w:rPr>
                <w:rFonts w:ascii="Trebuchet MS" w:eastAsia="Calibri" w:hAnsi="Trebuchet MS" w:cs="Times New Roman"/>
                <w:color w:val="0070C0"/>
                <w:sz w:val="22"/>
                <w:szCs w:val="22"/>
              </w:rPr>
              <w:t xml:space="preserve">Pirkimo </w:t>
            </w:r>
            <w:r w:rsidR="00F33CB1">
              <w:rPr>
                <w:rFonts w:ascii="Trebuchet MS" w:eastAsia="Calibri" w:hAnsi="Trebuchet MS" w:cs="Times New Roman"/>
                <w:color w:val="0070C0"/>
                <w:sz w:val="22"/>
                <w:szCs w:val="22"/>
              </w:rPr>
              <w:t xml:space="preserve">specialiųjų </w:t>
            </w:r>
            <w:r w:rsidR="00F33CB1" w:rsidRPr="002C485B">
              <w:rPr>
                <w:rFonts w:ascii="Trebuchet MS" w:eastAsia="Calibri" w:hAnsi="Trebuchet MS" w:cs="Times New Roman"/>
                <w:color w:val="0070C0"/>
                <w:sz w:val="22"/>
                <w:szCs w:val="22"/>
              </w:rPr>
              <w:t xml:space="preserve">sąlygų </w:t>
            </w:r>
            <w:r w:rsidR="00F33CB1">
              <w:rPr>
                <w:rFonts w:ascii="Trebuchet MS" w:eastAsia="Calibri" w:hAnsi="Trebuchet MS" w:cs="Times New Roman"/>
                <w:color w:val="0070C0"/>
                <w:sz w:val="22"/>
                <w:szCs w:val="22"/>
              </w:rPr>
              <w:t>2</w:t>
            </w:r>
            <w:r w:rsidR="00F33CB1" w:rsidRPr="002C485B">
              <w:rPr>
                <w:rFonts w:ascii="Trebuchet MS" w:eastAsia="Calibri" w:hAnsi="Trebuchet MS" w:cs="Times New Roman"/>
                <w:color w:val="0070C0"/>
                <w:sz w:val="22"/>
                <w:szCs w:val="22"/>
              </w:rPr>
              <w:t xml:space="preserve"> pried</w:t>
            </w:r>
            <w:r w:rsidR="003C11C4">
              <w:rPr>
                <w:rFonts w:ascii="Trebuchet MS" w:eastAsia="Calibri" w:hAnsi="Trebuchet MS" w:cs="Times New Roman"/>
                <w:color w:val="0070C0"/>
                <w:sz w:val="22"/>
                <w:szCs w:val="22"/>
              </w:rPr>
              <w:t>o</w:t>
            </w:r>
            <w:r w:rsidR="00F33CB1" w:rsidRPr="002C485B">
              <w:rPr>
                <w:rFonts w:ascii="Trebuchet MS" w:eastAsia="Calibri" w:hAnsi="Trebuchet MS" w:cs="Times New Roman"/>
                <w:color w:val="0070C0"/>
                <w:sz w:val="22"/>
                <w:szCs w:val="22"/>
              </w:rPr>
              <w:t xml:space="preserve"> „Techninė specifikacija“</w:t>
            </w:r>
            <w:r w:rsidRPr="00556CE3">
              <w:rPr>
                <w:rFonts w:ascii="Trebuchet MS" w:hAnsi="Trebuchet MS" w:cstheme="minorHAnsi"/>
                <w:color w:val="0070C0"/>
                <w:sz w:val="22"/>
                <w:szCs w:val="22"/>
              </w:rPr>
              <w:t xml:space="preserve"> </w:t>
            </w:r>
            <w:r w:rsidRPr="00556CE3">
              <w:rPr>
                <w:rFonts w:ascii="Trebuchet MS" w:hAnsi="Trebuchet MS" w:cstheme="minorHAnsi"/>
                <w:sz w:val="22"/>
                <w:szCs w:val="22"/>
              </w:rPr>
              <w:t>lentelės punkte</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3646" w:type="dxa"/>
          </w:tcPr>
          <w:p w14:paraId="4D4506FA" w14:textId="77777777" w:rsidR="00AA6BBB" w:rsidRPr="002C485B" w:rsidRDefault="00AA6BBB" w:rsidP="00AA6BBB">
            <w:pPr>
              <w:rPr>
                <w:rFonts w:ascii="Trebuchet MS" w:hAnsi="Trebuchet MS" w:cs="Times New Roman"/>
                <w:sz w:val="22"/>
                <w:szCs w:val="22"/>
              </w:rPr>
            </w:pPr>
          </w:p>
        </w:tc>
        <w:tc>
          <w:tcPr>
            <w:tcW w:w="3544"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12A05C2" w14:textId="77777777" w:rsidTr="001852BE">
        <w:tc>
          <w:tcPr>
            <w:tcW w:w="0" w:type="auto"/>
          </w:tcPr>
          <w:p w14:paraId="36510F8A" w14:textId="3E4D8338" w:rsidR="003209EF" w:rsidRDefault="003209EF" w:rsidP="003209EF">
            <w:pPr>
              <w:rPr>
                <w:rFonts w:ascii="Trebuchet MS" w:hAnsi="Trebuchet MS" w:cs="Times New Roman"/>
                <w:sz w:val="22"/>
                <w:szCs w:val="22"/>
              </w:rPr>
            </w:pPr>
            <w:r>
              <w:rPr>
                <w:rFonts w:ascii="Trebuchet MS" w:hAnsi="Trebuchet MS" w:cs="Times New Roman"/>
                <w:sz w:val="22"/>
                <w:szCs w:val="22"/>
              </w:rPr>
              <w:t>7.</w:t>
            </w:r>
          </w:p>
        </w:tc>
        <w:tc>
          <w:tcPr>
            <w:tcW w:w="4234" w:type="dxa"/>
          </w:tcPr>
          <w:p w14:paraId="5ECDFF64" w14:textId="055D8DDE" w:rsidR="003209EF" w:rsidRPr="00556CE3" w:rsidRDefault="009D2E5C" w:rsidP="003209EF">
            <w:pPr>
              <w:rPr>
                <w:rFonts w:ascii="Trebuchet MS" w:hAnsi="Trebuchet MS" w:cstheme="minorHAnsi"/>
                <w:sz w:val="22"/>
                <w:szCs w:val="22"/>
              </w:rPr>
            </w:pPr>
            <w:r w:rsidRPr="004F2069">
              <w:rPr>
                <w:rFonts w:ascii="Trebuchet MS" w:hAnsi="Trebuchet MS"/>
                <w:color w:val="000000"/>
                <w:sz w:val="22"/>
                <w:szCs w:val="22"/>
                <w:lang w:bidi="hi-IN"/>
              </w:rPr>
              <w:t xml:space="preserve">Dokumentai nurodyti </w:t>
            </w:r>
            <w:hyperlink w:anchor="PIrkimo_sąlygų_1_priedas" w:history="1">
              <w:r w:rsidRPr="004F2069">
                <w:rPr>
                  <w:rStyle w:val="Hyperlink"/>
                  <w:rFonts w:ascii="Trebuchet MS" w:hAnsi="Trebuchet MS"/>
                  <w:color w:val="0070C0"/>
                  <w:sz w:val="22"/>
                  <w:szCs w:val="22"/>
                </w:rPr>
                <w:t xml:space="preserve">Pirkimo </w:t>
              </w:r>
              <w:r w:rsidRPr="001A47A4">
                <w:rPr>
                  <w:rStyle w:val="Hyperlink"/>
                  <w:rFonts w:ascii="Trebuchet MS" w:hAnsi="Trebuchet MS"/>
                  <w:color w:val="0070C0"/>
                  <w:sz w:val="22"/>
                  <w:szCs w:val="22"/>
                </w:rPr>
                <w:t xml:space="preserve">specialiųjų </w:t>
              </w:r>
              <w:r w:rsidRPr="004F2069">
                <w:rPr>
                  <w:rStyle w:val="Hyperlink"/>
                  <w:rFonts w:ascii="Trebuchet MS" w:hAnsi="Trebuchet MS"/>
                  <w:color w:val="0070C0"/>
                  <w:sz w:val="22"/>
                  <w:szCs w:val="22"/>
                </w:rPr>
                <w:t xml:space="preserve">sąlygų </w:t>
              </w:r>
              <w:r>
                <w:rPr>
                  <w:rStyle w:val="Hyperlink"/>
                  <w:rFonts w:ascii="Trebuchet MS" w:hAnsi="Trebuchet MS"/>
                  <w:color w:val="0070C0"/>
                  <w:sz w:val="22"/>
                  <w:szCs w:val="22"/>
                </w:rPr>
                <w:t>2</w:t>
              </w:r>
              <w:r w:rsidRPr="004F2069">
                <w:rPr>
                  <w:rStyle w:val="Hyperlink"/>
                  <w:rFonts w:ascii="Trebuchet MS" w:hAnsi="Trebuchet MS"/>
                  <w:color w:val="0070C0"/>
                  <w:sz w:val="22"/>
                  <w:szCs w:val="22"/>
                </w:rPr>
                <w:t xml:space="preserve"> priede </w:t>
              </w:r>
              <w:r w:rsidRPr="004F2069">
                <w:rPr>
                  <w:rStyle w:val="Hyperlink"/>
                  <w:rFonts w:ascii="Trebuchet MS" w:eastAsiaTheme="minorHAnsi" w:hAnsi="Trebuchet MS"/>
                  <w:color w:val="0070C0"/>
                  <w:sz w:val="22"/>
                  <w:szCs w:val="22"/>
                </w:rPr>
                <w:t>„Techninė specifikacija“</w:t>
              </w:r>
            </w:hyperlink>
          </w:p>
        </w:tc>
        <w:tc>
          <w:tcPr>
            <w:tcW w:w="2052" w:type="dxa"/>
          </w:tcPr>
          <w:p w14:paraId="1FCB8C80" w14:textId="77777777" w:rsidR="003209EF" w:rsidRPr="002C485B" w:rsidRDefault="003209EF" w:rsidP="003209EF">
            <w:pPr>
              <w:rPr>
                <w:rFonts w:ascii="Trebuchet MS" w:hAnsi="Trebuchet MS" w:cs="Times New Roman"/>
                <w:sz w:val="22"/>
                <w:szCs w:val="22"/>
              </w:rPr>
            </w:pPr>
          </w:p>
        </w:tc>
        <w:tc>
          <w:tcPr>
            <w:tcW w:w="3646" w:type="dxa"/>
          </w:tcPr>
          <w:p w14:paraId="5ED9D6ED" w14:textId="77777777" w:rsidR="003209EF" w:rsidRPr="002C485B" w:rsidRDefault="003209EF" w:rsidP="003209EF">
            <w:pPr>
              <w:rPr>
                <w:rFonts w:ascii="Trebuchet MS" w:hAnsi="Trebuchet MS" w:cs="Times New Roman"/>
                <w:sz w:val="22"/>
                <w:szCs w:val="22"/>
              </w:rPr>
            </w:pPr>
          </w:p>
        </w:tc>
        <w:tc>
          <w:tcPr>
            <w:tcW w:w="3544" w:type="dxa"/>
          </w:tcPr>
          <w:p w14:paraId="6617266D" w14:textId="77777777" w:rsidR="003209EF" w:rsidRPr="002C485B" w:rsidRDefault="003209EF" w:rsidP="003209EF">
            <w:pPr>
              <w:rPr>
                <w:rFonts w:ascii="Trebuchet MS" w:hAnsi="Trebuchet MS" w:cs="Times New Roman"/>
                <w:sz w:val="22"/>
                <w:szCs w:val="22"/>
              </w:rPr>
            </w:pPr>
          </w:p>
        </w:tc>
      </w:tr>
      <w:tr w:rsidR="003209EF" w:rsidRPr="002C485B" w14:paraId="2DA13D19" w14:textId="77777777" w:rsidTr="001852BE">
        <w:tc>
          <w:tcPr>
            <w:tcW w:w="0" w:type="auto"/>
          </w:tcPr>
          <w:p w14:paraId="3CA88088" w14:textId="09612614" w:rsidR="003209EF" w:rsidRDefault="00831C06" w:rsidP="003209EF">
            <w:pPr>
              <w:rPr>
                <w:rFonts w:ascii="Trebuchet MS" w:hAnsi="Trebuchet MS" w:cs="Times New Roman"/>
                <w:sz w:val="22"/>
                <w:szCs w:val="22"/>
              </w:rPr>
            </w:pPr>
            <w:r>
              <w:rPr>
                <w:rFonts w:ascii="Trebuchet MS" w:hAnsi="Trebuchet MS" w:cs="Times New Roman"/>
                <w:sz w:val="22"/>
                <w:szCs w:val="22"/>
              </w:rPr>
              <w:t>8</w:t>
            </w:r>
            <w:r w:rsidR="003209EF">
              <w:rPr>
                <w:rFonts w:ascii="Trebuchet MS" w:hAnsi="Trebuchet MS" w:cs="Times New Roman"/>
                <w:sz w:val="22"/>
                <w:szCs w:val="22"/>
              </w:rPr>
              <w:t>.</w:t>
            </w:r>
          </w:p>
        </w:tc>
        <w:tc>
          <w:tcPr>
            <w:tcW w:w="4234" w:type="dxa"/>
          </w:tcPr>
          <w:p w14:paraId="2757BD45" w14:textId="44D64913" w:rsidR="003209EF" w:rsidRPr="004A23F3" w:rsidRDefault="003B60C7" w:rsidP="003209EF">
            <w:pPr>
              <w:pStyle w:val="Heading2"/>
              <w:spacing w:before="0"/>
              <w:rPr>
                <w:rFonts w:ascii="Trebuchet MS" w:eastAsiaTheme="minorHAnsi" w:hAnsi="Trebuchet MS" w:cstheme="minorHAnsi"/>
                <w:color w:val="auto"/>
                <w:sz w:val="22"/>
                <w:szCs w:val="22"/>
              </w:rPr>
            </w:pPr>
            <w:r w:rsidRPr="005053DD">
              <w:rPr>
                <w:rFonts w:ascii="Trebuchet MS" w:hAnsi="Trebuchet MS" w:cs="Arial"/>
                <w:color w:val="auto"/>
                <w:sz w:val="22"/>
                <w:szCs w:val="22"/>
                <w:lang w:bidi="hi-IN"/>
              </w:rPr>
              <w:t>Užpildytas</w:t>
            </w:r>
            <w:r w:rsidRPr="005053DD">
              <w:rPr>
                <w:rFonts w:ascii="Trebuchet MS" w:hAnsi="Trebuchet MS" w:cs="Arial"/>
                <w:sz w:val="22"/>
                <w:szCs w:val="22"/>
                <w:lang w:bidi="hi-IN"/>
              </w:rPr>
              <w:t xml:space="preserve"> </w:t>
            </w:r>
            <w:r w:rsidRPr="005053DD">
              <w:rPr>
                <w:rFonts w:ascii="Trebuchet MS" w:hAnsi="Trebuchet MS" w:cs="Arial"/>
                <w:color w:val="0070C0"/>
                <w:sz w:val="22"/>
                <w:szCs w:val="22"/>
                <w:lang w:bidi="hi-IN"/>
              </w:rPr>
              <w:t>Pirkimo specialiųjų sąlygų 8 priedas „Tiekėjo deklaracija dėl atitikties Reglamento nuostatoms“</w:t>
            </w:r>
          </w:p>
        </w:tc>
        <w:tc>
          <w:tcPr>
            <w:tcW w:w="2052" w:type="dxa"/>
          </w:tcPr>
          <w:p w14:paraId="6C04CE10" w14:textId="77777777" w:rsidR="003209EF" w:rsidRPr="002C485B" w:rsidRDefault="003209EF" w:rsidP="003209EF">
            <w:pPr>
              <w:rPr>
                <w:rFonts w:ascii="Trebuchet MS" w:hAnsi="Trebuchet MS" w:cs="Times New Roman"/>
                <w:sz w:val="22"/>
                <w:szCs w:val="22"/>
              </w:rPr>
            </w:pPr>
          </w:p>
        </w:tc>
        <w:tc>
          <w:tcPr>
            <w:tcW w:w="3646" w:type="dxa"/>
          </w:tcPr>
          <w:p w14:paraId="0F623F64" w14:textId="77777777" w:rsidR="003209EF" w:rsidRPr="002C485B" w:rsidRDefault="003209EF" w:rsidP="003209EF">
            <w:pPr>
              <w:rPr>
                <w:rFonts w:ascii="Trebuchet MS" w:hAnsi="Trebuchet MS" w:cs="Times New Roman"/>
                <w:sz w:val="22"/>
                <w:szCs w:val="22"/>
              </w:rPr>
            </w:pPr>
          </w:p>
        </w:tc>
        <w:tc>
          <w:tcPr>
            <w:tcW w:w="3544" w:type="dxa"/>
          </w:tcPr>
          <w:p w14:paraId="4726914E" w14:textId="77777777" w:rsidR="003209EF" w:rsidRPr="002C485B" w:rsidRDefault="003209EF" w:rsidP="003209EF">
            <w:pPr>
              <w:rPr>
                <w:rFonts w:ascii="Trebuchet MS" w:hAnsi="Trebuchet MS" w:cs="Times New Roman"/>
                <w:sz w:val="22"/>
                <w:szCs w:val="22"/>
              </w:rPr>
            </w:pPr>
          </w:p>
        </w:tc>
      </w:tr>
      <w:tr w:rsidR="00831C06" w:rsidRPr="002C485B" w14:paraId="41A7FC20" w14:textId="77777777" w:rsidTr="001852BE">
        <w:tc>
          <w:tcPr>
            <w:tcW w:w="0" w:type="auto"/>
          </w:tcPr>
          <w:p w14:paraId="044EC599" w14:textId="77777777" w:rsidR="00831C06" w:rsidRDefault="00831C06" w:rsidP="003209EF">
            <w:pPr>
              <w:rPr>
                <w:rFonts w:ascii="Trebuchet MS" w:hAnsi="Trebuchet MS" w:cs="Times New Roman"/>
                <w:sz w:val="22"/>
                <w:szCs w:val="22"/>
              </w:rPr>
            </w:pPr>
          </w:p>
        </w:tc>
        <w:tc>
          <w:tcPr>
            <w:tcW w:w="4234" w:type="dxa"/>
          </w:tcPr>
          <w:p w14:paraId="5CFF2039" w14:textId="77777777" w:rsidR="00831C06" w:rsidRPr="005053DD" w:rsidRDefault="00831C06" w:rsidP="003209EF">
            <w:pPr>
              <w:pStyle w:val="Heading2"/>
              <w:spacing w:before="0"/>
              <w:rPr>
                <w:rFonts w:ascii="Trebuchet MS" w:hAnsi="Trebuchet MS" w:cs="Arial"/>
                <w:color w:val="auto"/>
                <w:sz w:val="22"/>
                <w:szCs w:val="22"/>
                <w:lang w:bidi="hi-IN"/>
              </w:rPr>
            </w:pPr>
          </w:p>
        </w:tc>
        <w:tc>
          <w:tcPr>
            <w:tcW w:w="2052" w:type="dxa"/>
          </w:tcPr>
          <w:p w14:paraId="428419E7" w14:textId="77777777" w:rsidR="00831C06" w:rsidRPr="002C485B" w:rsidRDefault="00831C06" w:rsidP="003209EF">
            <w:pPr>
              <w:rPr>
                <w:rFonts w:ascii="Trebuchet MS" w:hAnsi="Trebuchet MS" w:cs="Times New Roman"/>
                <w:sz w:val="22"/>
                <w:szCs w:val="22"/>
              </w:rPr>
            </w:pPr>
          </w:p>
        </w:tc>
        <w:tc>
          <w:tcPr>
            <w:tcW w:w="3646" w:type="dxa"/>
          </w:tcPr>
          <w:p w14:paraId="60E27BAC" w14:textId="77777777" w:rsidR="00831C06" w:rsidRPr="002C485B" w:rsidRDefault="00831C06" w:rsidP="003209EF">
            <w:pPr>
              <w:rPr>
                <w:rFonts w:ascii="Trebuchet MS" w:hAnsi="Trebuchet MS" w:cs="Times New Roman"/>
                <w:sz w:val="22"/>
                <w:szCs w:val="22"/>
              </w:rPr>
            </w:pPr>
          </w:p>
        </w:tc>
        <w:tc>
          <w:tcPr>
            <w:tcW w:w="3544" w:type="dxa"/>
          </w:tcPr>
          <w:p w14:paraId="6BAF5DA2" w14:textId="77777777" w:rsidR="00831C06" w:rsidRPr="002C485B" w:rsidRDefault="00831C06"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C7339" w14:textId="77777777" w:rsidR="00302DFE" w:rsidRDefault="00302DFE" w:rsidP="00D05666">
      <w:r>
        <w:separator/>
      </w:r>
    </w:p>
  </w:endnote>
  <w:endnote w:type="continuationSeparator" w:id="0">
    <w:p w14:paraId="51D1A47E" w14:textId="77777777" w:rsidR="00302DFE" w:rsidRDefault="00302DFE" w:rsidP="00D05666">
      <w:r>
        <w:continuationSeparator/>
      </w:r>
    </w:p>
  </w:endnote>
  <w:endnote w:type="continuationNotice" w:id="1">
    <w:p w14:paraId="097FFE34" w14:textId="77777777" w:rsidR="00302DFE" w:rsidRDefault="00302D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B8FA4" w14:textId="77777777" w:rsidR="00302DFE" w:rsidRDefault="00302DFE" w:rsidP="00D05666">
      <w:r>
        <w:separator/>
      </w:r>
    </w:p>
  </w:footnote>
  <w:footnote w:type="continuationSeparator" w:id="0">
    <w:p w14:paraId="358F149C" w14:textId="77777777" w:rsidR="00302DFE" w:rsidRDefault="00302DFE" w:rsidP="00D05666">
      <w:r>
        <w:continuationSeparator/>
      </w:r>
    </w:p>
  </w:footnote>
  <w:footnote w:type="continuationNotice" w:id="1">
    <w:p w14:paraId="74450AA5" w14:textId="77777777" w:rsidR="00302DFE" w:rsidRDefault="00302D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8"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9"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2"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4"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6"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4"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90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5"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7"/>
  </w:num>
  <w:num w:numId="5" w16cid:durableId="52429342">
    <w:abstractNumId w:val="57"/>
  </w:num>
  <w:num w:numId="6" w16cid:durableId="1764177923">
    <w:abstractNumId w:val="42"/>
  </w:num>
  <w:num w:numId="7" w16cid:durableId="1370035847">
    <w:abstractNumId w:val="66"/>
  </w:num>
  <w:num w:numId="8" w16cid:durableId="324476881">
    <w:abstractNumId w:val="35"/>
  </w:num>
  <w:num w:numId="9" w16cid:durableId="1152864972">
    <w:abstractNumId w:val="64"/>
  </w:num>
  <w:num w:numId="10" w16cid:durableId="1197541754">
    <w:abstractNumId w:val="7"/>
  </w:num>
  <w:num w:numId="11" w16cid:durableId="2095390473">
    <w:abstractNumId w:val="63"/>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2"/>
  </w:num>
  <w:num w:numId="18" w16cid:durableId="1283923501">
    <w:abstractNumId w:val="18"/>
  </w:num>
  <w:num w:numId="19" w16cid:durableId="267274478">
    <w:abstractNumId w:val="39"/>
  </w:num>
  <w:num w:numId="20" w16cid:durableId="69040881">
    <w:abstractNumId w:val="50"/>
  </w:num>
  <w:num w:numId="21" w16cid:durableId="43721811">
    <w:abstractNumId w:val="53"/>
  </w:num>
  <w:num w:numId="22" w16cid:durableId="349767737">
    <w:abstractNumId w:val="31"/>
  </w:num>
  <w:num w:numId="23" w16cid:durableId="758213266">
    <w:abstractNumId w:val="49"/>
  </w:num>
  <w:num w:numId="24" w16cid:durableId="704523057">
    <w:abstractNumId w:val="22"/>
  </w:num>
  <w:num w:numId="25" w16cid:durableId="1418134482">
    <w:abstractNumId w:val="30"/>
  </w:num>
  <w:num w:numId="26" w16cid:durableId="1760057154">
    <w:abstractNumId w:val="65"/>
  </w:num>
  <w:num w:numId="27" w16cid:durableId="841314018">
    <w:abstractNumId w:val="61"/>
  </w:num>
  <w:num w:numId="28" w16cid:durableId="2001228388">
    <w:abstractNumId w:val="60"/>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59"/>
  </w:num>
  <w:num w:numId="39" w16cid:durableId="1766271174">
    <w:abstractNumId w:val="62"/>
  </w:num>
  <w:num w:numId="40" w16cid:durableId="2037385382">
    <w:abstractNumId w:val="48"/>
  </w:num>
  <w:num w:numId="41" w16cid:durableId="1793938391">
    <w:abstractNumId w:val="51"/>
  </w:num>
  <w:num w:numId="42" w16cid:durableId="25759215">
    <w:abstractNumId w:val="58"/>
  </w:num>
  <w:num w:numId="43" w16cid:durableId="1529561710">
    <w:abstractNumId w:val="10"/>
  </w:num>
  <w:num w:numId="44" w16cid:durableId="887110784">
    <w:abstractNumId w:val="20"/>
  </w:num>
  <w:num w:numId="45" w16cid:durableId="1149860067">
    <w:abstractNumId w:val="34"/>
  </w:num>
  <w:num w:numId="46" w16cid:durableId="245575917">
    <w:abstractNumId w:val="37"/>
  </w:num>
  <w:num w:numId="47" w16cid:durableId="593784312">
    <w:abstractNumId w:val="11"/>
  </w:num>
  <w:num w:numId="48" w16cid:durableId="589970969">
    <w:abstractNumId w:val="24"/>
  </w:num>
  <w:num w:numId="49" w16cid:durableId="1936551812">
    <w:abstractNumId w:val="36"/>
  </w:num>
  <w:num w:numId="50" w16cid:durableId="359819026">
    <w:abstractNumId w:val="6"/>
  </w:num>
  <w:num w:numId="51" w16cid:durableId="238056413">
    <w:abstractNumId w:val="67"/>
  </w:num>
  <w:num w:numId="52" w16cid:durableId="376780110">
    <w:abstractNumId w:val="29"/>
  </w:num>
  <w:num w:numId="53" w16cid:durableId="1782187858">
    <w:abstractNumId w:val="44"/>
  </w:num>
  <w:num w:numId="54" w16cid:durableId="530538328">
    <w:abstractNumId w:val="14"/>
  </w:num>
  <w:num w:numId="55" w16cid:durableId="1905876402">
    <w:abstractNumId w:val="41"/>
  </w:num>
  <w:num w:numId="56" w16cid:durableId="319770087">
    <w:abstractNumId w:val="55"/>
  </w:num>
  <w:num w:numId="57" w16cid:durableId="1377508755">
    <w:abstractNumId w:val="33"/>
  </w:num>
  <w:num w:numId="58" w16cid:durableId="1454397879">
    <w:abstractNumId w:val="54"/>
  </w:num>
  <w:num w:numId="59" w16cid:durableId="1616210920">
    <w:abstractNumId w:val="40"/>
  </w:num>
  <w:num w:numId="60" w16cid:durableId="1441148995">
    <w:abstractNumId w:val="43"/>
  </w:num>
  <w:num w:numId="61" w16cid:durableId="145442242">
    <w:abstractNumId w:val="46"/>
  </w:num>
  <w:num w:numId="62" w16cid:durableId="224687713">
    <w:abstractNumId w:val="12"/>
  </w:num>
  <w:num w:numId="63" w16cid:durableId="185867553">
    <w:abstractNumId w:val="45"/>
  </w:num>
  <w:num w:numId="64" w16cid:durableId="718095515">
    <w:abstractNumId w:val="56"/>
  </w:num>
  <w:num w:numId="65" w16cid:durableId="963776281">
    <w:abstractNumId w:val="26"/>
  </w:num>
  <w:num w:numId="66" w16cid:durableId="267544215">
    <w:abstractNumId w:val="21"/>
  </w:num>
  <w:num w:numId="67" w16cid:durableId="1624195546">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EF6"/>
    <w:rsid w:val="00013FF6"/>
    <w:rsid w:val="00014A61"/>
    <w:rsid w:val="0001618D"/>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5E40"/>
    <w:rsid w:val="000464E8"/>
    <w:rsid w:val="000466D2"/>
    <w:rsid w:val="00047F6B"/>
    <w:rsid w:val="00047F87"/>
    <w:rsid w:val="0005148B"/>
    <w:rsid w:val="00051E9D"/>
    <w:rsid w:val="00052365"/>
    <w:rsid w:val="0005295E"/>
    <w:rsid w:val="00052C84"/>
    <w:rsid w:val="000543B5"/>
    <w:rsid w:val="00055235"/>
    <w:rsid w:val="00055E98"/>
    <w:rsid w:val="000561CC"/>
    <w:rsid w:val="00056C68"/>
    <w:rsid w:val="000571AD"/>
    <w:rsid w:val="00057346"/>
    <w:rsid w:val="000578C9"/>
    <w:rsid w:val="00057CC3"/>
    <w:rsid w:val="00060183"/>
    <w:rsid w:val="0006040C"/>
    <w:rsid w:val="000605C5"/>
    <w:rsid w:val="000608EF"/>
    <w:rsid w:val="000609FB"/>
    <w:rsid w:val="00061466"/>
    <w:rsid w:val="00061AA3"/>
    <w:rsid w:val="00061E86"/>
    <w:rsid w:val="0006312F"/>
    <w:rsid w:val="00064868"/>
    <w:rsid w:val="000659E9"/>
    <w:rsid w:val="00065A30"/>
    <w:rsid w:val="00066BB9"/>
    <w:rsid w:val="00066D29"/>
    <w:rsid w:val="00067A88"/>
    <w:rsid w:val="0007051B"/>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B0CED"/>
    <w:rsid w:val="000B1174"/>
    <w:rsid w:val="000B492C"/>
    <w:rsid w:val="000B4E6D"/>
    <w:rsid w:val="000B5578"/>
    <w:rsid w:val="000B5CCB"/>
    <w:rsid w:val="000B64A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D0272"/>
    <w:rsid w:val="000D13D6"/>
    <w:rsid w:val="000D18E9"/>
    <w:rsid w:val="000D26D8"/>
    <w:rsid w:val="000D2876"/>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E787F"/>
    <w:rsid w:val="000E78DA"/>
    <w:rsid w:val="000F01E1"/>
    <w:rsid w:val="000F1287"/>
    <w:rsid w:val="000F2282"/>
    <w:rsid w:val="000F4782"/>
    <w:rsid w:val="000F4AA3"/>
    <w:rsid w:val="000F50AB"/>
    <w:rsid w:val="000F513D"/>
    <w:rsid w:val="000F62A1"/>
    <w:rsid w:val="000F64E6"/>
    <w:rsid w:val="000F7102"/>
    <w:rsid w:val="001006B8"/>
    <w:rsid w:val="00100B38"/>
    <w:rsid w:val="001010F7"/>
    <w:rsid w:val="00101313"/>
    <w:rsid w:val="00101C48"/>
    <w:rsid w:val="0010270D"/>
    <w:rsid w:val="00103513"/>
    <w:rsid w:val="00103CCA"/>
    <w:rsid w:val="00103E08"/>
    <w:rsid w:val="00105AAE"/>
    <w:rsid w:val="00105EB5"/>
    <w:rsid w:val="001062CE"/>
    <w:rsid w:val="001072BE"/>
    <w:rsid w:val="001073C6"/>
    <w:rsid w:val="00107A04"/>
    <w:rsid w:val="0011199A"/>
    <w:rsid w:val="001126FB"/>
    <w:rsid w:val="00112989"/>
    <w:rsid w:val="00112F73"/>
    <w:rsid w:val="0011320C"/>
    <w:rsid w:val="0011344C"/>
    <w:rsid w:val="00113B07"/>
    <w:rsid w:val="00114ADA"/>
    <w:rsid w:val="00115ACB"/>
    <w:rsid w:val="00115C9E"/>
    <w:rsid w:val="0011798C"/>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E25"/>
    <w:rsid w:val="00183421"/>
    <w:rsid w:val="001850B5"/>
    <w:rsid w:val="001852BE"/>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9B4"/>
    <w:rsid w:val="001D39F6"/>
    <w:rsid w:val="001D48DE"/>
    <w:rsid w:val="001D65F8"/>
    <w:rsid w:val="001D748D"/>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5180"/>
    <w:rsid w:val="001F6551"/>
    <w:rsid w:val="001F70BC"/>
    <w:rsid w:val="001F74B8"/>
    <w:rsid w:val="001F7794"/>
    <w:rsid w:val="001F78B9"/>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CD1"/>
    <w:rsid w:val="002140C5"/>
    <w:rsid w:val="00214D4B"/>
    <w:rsid w:val="00215103"/>
    <w:rsid w:val="002163DC"/>
    <w:rsid w:val="002168BE"/>
    <w:rsid w:val="002172B0"/>
    <w:rsid w:val="00217893"/>
    <w:rsid w:val="00220B88"/>
    <w:rsid w:val="002211A8"/>
    <w:rsid w:val="00221235"/>
    <w:rsid w:val="00221CC0"/>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9A2"/>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1975"/>
    <w:rsid w:val="002827A2"/>
    <w:rsid w:val="00282C67"/>
    <w:rsid w:val="00283342"/>
    <w:rsid w:val="00283391"/>
    <w:rsid w:val="00283C6E"/>
    <w:rsid w:val="00283D6A"/>
    <w:rsid w:val="00284221"/>
    <w:rsid w:val="002847F1"/>
    <w:rsid w:val="00284FC4"/>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B3E"/>
    <w:rsid w:val="002A3C89"/>
    <w:rsid w:val="002A4AC9"/>
    <w:rsid w:val="002A62B6"/>
    <w:rsid w:val="002A6658"/>
    <w:rsid w:val="002A6B2F"/>
    <w:rsid w:val="002A6CD6"/>
    <w:rsid w:val="002A6F68"/>
    <w:rsid w:val="002A70E6"/>
    <w:rsid w:val="002A71C8"/>
    <w:rsid w:val="002A7A35"/>
    <w:rsid w:val="002B062F"/>
    <w:rsid w:val="002B144C"/>
    <w:rsid w:val="002B1754"/>
    <w:rsid w:val="002B189A"/>
    <w:rsid w:val="002B19CD"/>
    <w:rsid w:val="002B1B2C"/>
    <w:rsid w:val="002B335C"/>
    <w:rsid w:val="002B3A7A"/>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373"/>
    <w:rsid w:val="002D6674"/>
    <w:rsid w:val="002D6E52"/>
    <w:rsid w:val="002D70A5"/>
    <w:rsid w:val="002D7F06"/>
    <w:rsid w:val="002E00F1"/>
    <w:rsid w:val="002E115D"/>
    <w:rsid w:val="002E1824"/>
    <w:rsid w:val="002E259F"/>
    <w:rsid w:val="002E2B93"/>
    <w:rsid w:val="002E2CD8"/>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3E2C"/>
    <w:rsid w:val="002F44C0"/>
    <w:rsid w:val="002F536E"/>
    <w:rsid w:val="002F59CC"/>
    <w:rsid w:val="002F5EE2"/>
    <w:rsid w:val="002F5F47"/>
    <w:rsid w:val="002F67FD"/>
    <w:rsid w:val="002F7D23"/>
    <w:rsid w:val="00300FEF"/>
    <w:rsid w:val="00301185"/>
    <w:rsid w:val="00301D9E"/>
    <w:rsid w:val="0030230E"/>
    <w:rsid w:val="00302469"/>
    <w:rsid w:val="00302794"/>
    <w:rsid w:val="00302DFE"/>
    <w:rsid w:val="00304643"/>
    <w:rsid w:val="0030489A"/>
    <w:rsid w:val="003049FC"/>
    <w:rsid w:val="00304E45"/>
    <w:rsid w:val="00306D9F"/>
    <w:rsid w:val="00306F87"/>
    <w:rsid w:val="003074D1"/>
    <w:rsid w:val="003101E1"/>
    <w:rsid w:val="00310C95"/>
    <w:rsid w:val="0031109D"/>
    <w:rsid w:val="0031284C"/>
    <w:rsid w:val="00312A4E"/>
    <w:rsid w:val="00312AFD"/>
    <w:rsid w:val="00313C3A"/>
    <w:rsid w:val="0031409C"/>
    <w:rsid w:val="0031420A"/>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41E"/>
    <w:rsid w:val="003516CD"/>
    <w:rsid w:val="00351F14"/>
    <w:rsid w:val="00352626"/>
    <w:rsid w:val="003536CF"/>
    <w:rsid w:val="00353DD4"/>
    <w:rsid w:val="00354024"/>
    <w:rsid w:val="00355743"/>
    <w:rsid w:val="00355846"/>
    <w:rsid w:val="00357943"/>
    <w:rsid w:val="00357BB8"/>
    <w:rsid w:val="00357F9E"/>
    <w:rsid w:val="003600F2"/>
    <w:rsid w:val="00360DB9"/>
    <w:rsid w:val="003617F1"/>
    <w:rsid w:val="00362719"/>
    <w:rsid w:val="00362D5B"/>
    <w:rsid w:val="00362F2B"/>
    <w:rsid w:val="00363134"/>
    <w:rsid w:val="003632CF"/>
    <w:rsid w:val="00365384"/>
    <w:rsid w:val="003660B8"/>
    <w:rsid w:val="003671C3"/>
    <w:rsid w:val="00370489"/>
    <w:rsid w:val="00370DE7"/>
    <w:rsid w:val="00371433"/>
    <w:rsid w:val="00371552"/>
    <w:rsid w:val="00371BE1"/>
    <w:rsid w:val="00371F8B"/>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8039F"/>
    <w:rsid w:val="00380DF6"/>
    <w:rsid w:val="003819C8"/>
    <w:rsid w:val="00382938"/>
    <w:rsid w:val="00382939"/>
    <w:rsid w:val="00382B8C"/>
    <w:rsid w:val="00384F5A"/>
    <w:rsid w:val="003903FB"/>
    <w:rsid w:val="00390717"/>
    <w:rsid w:val="0039114B"/>
    <w:rsid w:val="0039299B"/>
    <w:rsid w:val="00394C27"/>
    <w:rsid w:val="00395075"/>
    <w:rsid w:val="003972E8"/>
    <w:rsid w:val="003A050E"/>
    <w:rsid w:val="003A050F"/>
    <w:rsid w:val="003A102B"/>
    <w:rsid w:val="003A1120"/>
    <w:rsid w:val="003A1229"/>
    <w:rsid w:val="003A1535"/>
    <w:rsid w:val="003A2F4F"/>
    <w:rsid w:val="003A30C5"/>
    <w:rsid w:val="003A35E8"/>
    <w:rsid w:val="003A3C99"/>
    <w:rsid w:val="003A441C"/>
    <w:rsid w:val="003A4C50"/>
    <w:rsid w:val="003A5DB1"/>
    <w:rsid w:val="003A65F9"/>
    <w:rsid w:val="003A6BC4"/>
    <w:rsid w:val="003B03D1"/>
    <w:rsid w:val="003B12DE"/>
    <w:rsid w:val="003B16E8"/>
    <w:rsid w:val="003B18D9"/>
    <w:rsid w:val="003B3474"/>
    <w:rsid w:val="003B39F9"/>
    <w:rsid w:val="003B5C7E"/>
    <w:rsid w:val="003B60C7"/>
    <w:rsid w:val="003B67D2"/>
    <w:rsid w:val="003B6924"/>
    <w:rsid w:val="003B6D7A"/>
    <w:rsid w:val="003B708A"/>
    <w:rsid w:val="003B7634"/>
    <w:rsid w:val="003C018A"/>
    <w:rsid w:val="003C04E5"/>
    <w:rsid w:val="003C11C4"/>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0948"/>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DB9"/>
    <w:rsid w:val="003E51C1"/>
    <w:rsid w:val="003E5B9A"/>
    <w:rsid w:val="003E713F"/>
    <w:rsid w:val="003F035B"/>
    <w:rsid w:val="003F092C"/>
    <w:rsid w:val="003F0DA7"/>
    <w:rsid w:val="003F12AB"/>
    <w:rsid w:val="003F139A"/>
    <w:rsid w:val="003F1531"/>
    <w:rsid w:val="003F18FD"/>
    <w:rsid w:val="003F2587"/>
    <w:rsid w:val="003F25CB"/>
    <w:rsid w:val="003F3EFE"/>
    <w:rsid w:val="003F3FC9"/>
    <w:rsid w:val="003F5489"/>
    <w:rsid w:val="003F54D8"/>
    <w:rsid w:val="003F740A"/>
    <w:rsid w:val="0040007E"/>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2547"/>
    <w:rsid w:val="00413395"/>
    <w:rsid w:val="00413D2E"/>
    <w:rsid w:val="0041437E"/>
    <w:rsid w:val="004147BD"/>
    <w:rsid w:val="004153CF"/>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2B8E"/>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4F5C"/>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8BF"/>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DA4"/>
    <w:rsid w:val="004B0E0C"/>
    <w:rsid w:val="004B2DE4"/>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0A82"/>
    <w:rsid w:val="0051113D"/>
    <w:rsid w:val="005122FE"/>
    <w:rsid w:val="0051270F"/>
    <w:rsid w:val="00512760"/>
    <w:rsid w:val="00512787"/>
    <w:rsid w:val="00512E53"/>
    <w:rsid w:val="0051329C"/>
    <w:rsid w:val="0051416C"/>
    <w:rsid w:val="00514732"/>
    <w:rsid w:val="00514AC9"/>
    <w:rsid w:val="0051508F"/>
    <w:rsid w:val="0051554D"/>
    <w:rsid w:val="00515C55"/>
    <w:rsid w:val="00515ED0"/>
    <w:rsid w:val="0051611C"/>
    <w:rsid w:val="00516502"/>
    <w:rsid w:val="005209A8"/>
    <w:rsid w:val="00521CBD"/>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6691"/>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57C6D"/>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1B34"/>
    <w:rsid w:val="00582C12"/>
    <w:rsid w:val="00583195"/>
    <w:rsid w:val="00583B84"/>
    <w:rsid w:val="00584DCB"/>
    <w:rsid w:val="0058525D"/>
    <w:rsid w:val="00585C84"/>
    <w:rsid w:val="00586AC9"/>
    <w:rsid w:val="0058714C"/>
    <w:rsid w:val="005876A0"/>
    <w:rsid w:val="00587BAC"/>
    <w:rsid w:val="00590788"/>
    <w:rsid w:val="00590792"/>
    <w:rsid w:val="00592FC5"/>
    <w:rsid w:val="00593111"/>
    <w:rsid w:val="00593816"/>
    <w:rsid w:val="00593D67"/>
    <w:rsid w:val="0059441B"/>
    <w:rsid w:val="00594E49"/>
    <w:rsid w:val="00594FA6"/>
    <w:rsid w:val="005959F5"/>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6C1"/>
    <w:rsid w:val="005C006A"/>
    <w:rsid w:val="005C0258"/>
    <w:rsid w:val="005C0287"/>
    <w:rsid w:val="005C0B37"/>
    <w:rsid w:val="005C17C2"/>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972"/>
    <w:rsid w:val="006015A1"/>
    <w:rsid w:val="006015E1"/>
    <w:rsid w:val="00601B91"/>
    <w:rsid w:val="00601DD0"/>
    <w:rsid w:val="0060200D"/>
    <w:rsid w:val="00602D61"/>
    <w:rsid w:val="006037C3"/>
    <w:rsid w:val="00603E31"/>
    <w:rsid w:val="006041B7"/>
    <w:rsid w:val="0060473F"/>
    <w:rsid w:val="00605BD7"/>
    <w:rsid w:val="00605D03"/>
    <w:rsid w:val="006060C7"/>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26BA"/>
    <w:rsid w:val="0062324B"/>
    <w:rsid w:val="006237C6"/>
    <w:rsid w:val="00623F37"/>
    <w:rsid w:val="00623F56"/>
    <w:rsid w:val="006242E9"/>
    <w:rsid w:val="006250F6"/>
    <w:rsid w:val="006258F1"/>
    <w:rsid w:val="00626341"/>
    <w:rsid w:val="00626BBC"/>
    <w:rsid w:val="0062715B"/>
    <w:rsid w:val="006274B9"/>
    <w:rsid w:val="00627589"/>
    <w:rsid w:val="00627808"/>
    <w:rsid w:val="0062788C"/>
    <w:rsid w:val="00627CD4"/>
    <w:rsid w:val="00630DE9"/>
    <w:rsid w:val="00630F03"/>
    <w:rsid w:val="00631E78"/>
    <w:rsid w:val="00632B0E"/>
    <w:rsid w:val="006330E0"/>
    <w:rsid w:val="00633526"/>
    <w:rsid w:val="0063491E"/>
    <w:rsid w:val="006349FB"/>
    <w:rsid w:val="00634E47"/>
    <w:rsid w:val="00635013"/>
    <w:rsid w:val="00635443"/>
    <w:rsid w:val="0063557A"/>
    <w:rsid w:val="00636198"/>
    <w:rsid w:val="00636208"/>
    <w:rsid w:val="00636500"/>
    <w:rsid w:val="00640399"/>
    <w:rsid w:val="006408D3"/>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0DA"/>
    <w:rsid w:val="006658A8"/>
    <w:rsid w:val="00665D82"/>
    <w:rsid w:val="00670373"/>
    <w:rsid w:val="00671B2B"/>
    <w:rsid w:val="00671DB5"/>
    <w:rsid w:val="0067281B"/>
    <w:rsid w:val="00673538"/>
    <w:rsid w:val="006737AC"/>
    <w:rsid w:val="0067544C"/>
    <w:rsid w:val="00676BA9"/>
    <w:rsid w:val="00680281"/>
    <w:rsid w:val="00681CDE"/>
    <w:rsid w:val="006824FC"/>
    <w:rsid w:val="006832FF"/>
    <w:rsid w:val="0068448B"/>
    <w:rsid w:val="006853B3"/>
    <w:rsid w:val="00685C49"/>
    <w:rsid w:val="00686DBB"/>
    <w:rsid w:val="00687997"/>
    <w:rsid w:val="00687E47"/>
    <w:rsid w:val="0069058D"/>
    <w:rsid w:val="00691B48"/>
    <w:rsid w:val="00692103"/>
    <w:rsid w:val="00693D98"/>
    <w:rsid w:val="00694911"/>
    <w:rsid w:val="00695223"/>
    <w:rsid w:val="00696EED"/>
    <w:rsid w:val="00696F73"/>
    <w:rsid w:val="006978CF"/>
    <w:rsid w:val="00697ADF"/>
    <w:rsid w:val="006A2889"/>
    <w:rsid w:val="006A4AF7"/>
    <w:rsid w:val="006A50A4"/>
    <w:rsid w:val="006A58FD"/>
    <w:rsid w:val="006A5A22"/>
    <w:rsid w:val="006A6750"/>
    <w:rsid w:val="006A675A"/>
    <w:rsid w:val="006A7476"/>
    <w:rsid w:val="006A7873"/>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8FD"/>
    <w:rsid w:val="006E2957"/>
    <w:rsid w:val="006E533D"/>
    <w:rsid w:val="006E5728"/>
    <w:rsid w:val="006E611B"/>
    <w:rsid w:val="006E6783"/>
    <w:rsid w:val="006E6883"/>
    <w:rsid w:val="006E75C7"/>
    <w:rsid w:val="006E7679"/>
    <w:rsid w:val="006F2F71"/>
    <w:rsid w:val="006F5420"/>
    <w:rsid w:val="006F5A0F"/>
    <w:rsid w:val="006F61E0"/>
    <w:rsid w:val="006F631C"/>
    <w:rsid w:val="006F66D2"/>
    <w:rsid w:val="006F6DAA"/>
    <w:rsid w:val="006F7115"/>
    <w:rsid w:val="0070049C"/>
    <w:rsid w:val="007022FB"/>
    <w:rsid w:val="0070256E"/>
    <w:rsid w:val="00702FDC"/>
    <w:rsid w:val="00703132"/>
    <w:rsid w:val="00703430"/>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35"/>
    <w:rsid w:val="00725AB6"/>
    <w:rsid w:val="00725D1E"/>
    <w:rsid w:val="00726D3A"/>
    <w:rsid w:val="00727575"/>
    <w:rsid w:val="007317B5"/>
    <w:rsid w:val="0073210C"/>
    <w:rsid w:val="0073238A"/>
    <w:rsid w:val="00733758"/>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4DB2"/>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5B7"/>
    <w:rsid w:val="007D4AB7"/>
    <w:rsid w:val="007D53F8"/>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6B9F"/>
    <w:rsid w:val="007E7010"/>
    <w:rsid w:val="007F00DA"/>
    <w:rsid w:val="007F0164"/>
    <w:rsid w:val="007F01B0"/>
    <w:rsid w:val="007F1A0D"/>
    <w:rsid w:val="007F1B2E"/>
    <w:rsid w:val="007F1B84"/>
    <w:rsid w:val="007F2173"/>
    <w:rsid w:val="007F47E7"/>
    <w:rsid w:val="007F4F75"/>
    <w:rsid w:val="007F6402"/>
    <w:rsid w:val="007F6D78"/>
    <w:rsid w:val="007F73D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06"/>
    <w:rsid w:val="00831C6C"/>
    <w:rsid w:val="0083270B"/>
    <w:rsid w:val="008335C6"/>
    <w:rsid w:val="0083389F"/>
    <w:rsid w:val="00833AB8"/>
    <w:rsid w:val="0083427C"/>
    <w:rsid w:val="00834ACE"/>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6890"/>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024"/>
    <w:rsid w:val="008F717C"/>
    <w:rsid w:val="008F7226"/>
    <w:rsid w:val="008F749E"/>
    <w:rsid w:val="008F7BC1"/>
    <w:rsid w:val="009003B1"/>
    <w:rsid w:val="00901552"/>
    <w:rsid w:val="00901759"/>
    <w:rsid w:val="00901FB3"/>
    <w:rsid w:val="00902E59"/>
    <w:rsid w:val="009032BE"/>
    <w:rsid w:val="009038DF"/>
    <w:rsid w:val="00903CA1"/>
    <w:rsid w:val="00903F2F"/>
    <w:rsid w:val="0090467B"/>
    <w:rsid w:val="00904BC4"/>
    <w:rsid w:val="0090532E"/>
    <w:rsid w:val="0090576B"/>
    <w:rsid w:val="00905E5B"/>
    <w:rsid w:val="00907F23"/>
    <w:rsid w:val="0091024A"/>
    <w:rsid w:val="0091118A"/>
    <w:rsid w:val="009122A7"/>
    <w:rsid w:val="0091235E"/>
    <w:rsid w:val="00912795"/>
    <w:rsid w:val="009134E5"/>
    <w:rsid w:val="00913924"/>
    <w:rsid w:val="00913EE3"/>
    <w:rsid w:val="009149A2"/>
    <w:rsid w:val="00914D3F"/>
    <w:rsid w:val="0091557F"/>
    <w:rsid w:val="00915891"/>
    <w:rsid w:val="0091615C"/>
    <w:rsid w:val="00916CA4"/>
    <w:rsid w:val="00917759"/>
    <w:rsid w:val="009202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023D"/>
    <w:rsid w:val="009425A7"/>
    <w:rsid w:val="00942B80"/>
    <w:rsid w:val="00942BCA"/>
    <w:rsid w:val="009442A7"/>
    <w:rsid w:val="00944521"/>
    <w:rsid w:val="00944784"/>
    <w:rsid w:val="0094510F"/>
    <w:rsid w:val="00945C66"/>
    <w:rsid w:val="0094637F"/>
    <w:rsid w:val="00946582"/>
    <w:rsid w:val="00946722"/>
    <w:rsid w:val="0094785D"/>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70AC"/>
    <w:rsid w:val="00967382"/>
    <w:rsid w:val="009700A8"/>
    <w:rsid w:val="00970BA8"/>
    <w:rsid w:val="00971170"/>
    <w:rsid w:val="009716FC"/>
    <w:rsid w:val="00971D98"/>
    <w:rsid w:val="00974B39"/>
    <w:rsid w:val="0097609B"/>
    <w:rsid w:val="009773F1"/>
    <w:rsid w:val="00980167"/>
    <w:rsid w:val="00980D68"/>
    <w:rsid w:val="00980F0A"/>
    <w:rsid w:val="00982D52"/>
    <w:rsid w:val="00983A43"/>
    <w:rsid w:val="009841CD"/>
    <w:rsid w:val="009855D4"/>
    <w:rsid w:val="00985A84"/>
    <w:rsid w:val="00985F55"/>
    <w:rsid w:val="00986CE1"/>
    <w:rsid w:val="00986FE3"/>
    <w:rsid w:val="009875D0"/>
    <w:rsid w:val="009879B2"/>
    <w:rsid w:val="00987DE7"/>
    <w:rsid w:val="009904E9"/>
    <w:rsid w:val="009910A4"/>
    <w:rsid w:val="0099195E"/>
    <w:rsid w:val="009921F1"/>
    <w:rsid w:val="0099297C"/>
    <w:rsid w:val="00993376"/>
    <w:rsid w:val="0099360B"/>
    <w:rsid w:val="00993EC5"/>
    <w:rsid w:val="00995E3B"/>
    <w:rsid w:val="00995FEE"/>
    <w:rsid w:val="00996076"/>
    <w:rsid w:val="009978CF"/>
    <w:rsid w:val="00997E87"/>
    <w:rsid w:val="009A0886"/>
    <w:rsid w:val="009A17AA"/>
    <w:rsid w:val="009A180D"/>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7AC"/>
    <w:rsid w:val="009C19E0"/>
    <w:rsid w:val="009C1B9B"/>
    <w:rsid w:val="009C2357"/>
    <w:rsid w:val="009C2518"/>
    <w:rsid w:val="009C30B3"/>
    <w:rsid w:val="009C3467"/>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54AC"/>
    <w:rsid w:val="009D5DB6"/>
    <w:rsid w:val="009D7294"/>
    <w:rsid w:val="009D779F"/>
    <w:rsid w:val="009E002E"/>
    <w:rsid w:val="009E01BB"/>
    <w:rsid w:val="009E13DC"/>
    <w:rsid w:val="009E1FFB"/>
    <w:rsid w:val="009E20B7"/>
    <w:rsid w:val="009E2403"/>
    <w:rsid w:val="009E43D5"/>
    <w:rsid w:val="009E46BC"/>
    <w:rsid w:val="009E4CDE"/>
    <w:rsid w:val="009F0B9E"/>
    <w:rsid w:val="009F14B0"/>
    <w:rsid w:val="009F19EF"/>
    <w:rsid w:val="009F474E"/>
    <w:rsid w:val="009F4E56"/>
    <w:rsid w:val="009F5113"/>
    <w:rsid w:val="009F5AAD"/>
    <w:rsid w:val="009F639D"/>
    <w:rsid w:val="009F644C"/>
    <w:rsid w:val="009F6802"/>
    <w:rsid w:val="009F7959"/>
    <w:rsid w:val="009F7C63"/>
    <w:rsid w:val="009F7D62"/>
    <w:rsid w:val="009F7DBE"/>
    <w:rsid w:val="009F7F79"/>
    <w:rsid w:val="009F7F7C"/>
    <w:rsid w:val="00A000F5"/>
    <w:rsid w:val="00A00163"/>
    <w:rsid w:val="00A005EA"/>
    <w:rsid w:val="00A00765"/>
    <w:rsid w:val="00A01788"/>
    <w:rsid w:val="00A01AE9"/>
    <w:rsid w:val="00A01B3A"/>
    <w:rsid w:val="00A02524"/>
    <w:rsid w:val="00A0430F"/>
    <w:rsid w:val="00A04ACA"/>
    <w:rsid w:val="00A04BBB"/>
    <w:rsid w:val="00A04FBE"/>
    <w:rsid w:val="00A059A6"/>
    <w:rsid w:val="00A05D84"/>
    <w:rsid w:val="00A0621B"/>
    <w:rsid w:val="00A065A2"/>
    <w:rsid w:val="00A106E7"/>
    <w:rsid w:val="00A10FCA"/>
    <w:rsid w:val="00A113C1"/>
    <w:rsid w:val="00A130D3"/>
    <w:rsid w:val="00A13D43"/>
    <w:rsid w:val="00A13EAF"/>
    <w:rsid w:val="00A142F5"/>
    <w:rsid w:val="00A147C9"/>
    <w:rsid w:val="00A14833"/>
    <w:rsid w:val="00A15D0D"/>
    <w:rsid w:val="00A17967"/>
    <w:rsid w:val="00A17F30"/>
    <w:rsid w:val="00A215B6"/>
    <w:rsid w:val="00A23140"/>
    <w:rsid w:val="00A23B71"/>
    <w:rsid w:val="00A24315"/>
    <w:rsid w:val="00A24AEA"/>
    <w:rsid w:val="00A25751"/>
    <w:rsid w:val="00A2600D"/>
    <w:rsid w:val="00A2646F"/>
    <w:rsid w:val="00A26794"/>
    <w:rsid w:val="00A26F11"/>
    <w:rsid w:val="00A27446"/>
    <w:rsid w:val="00A27846"/>
    <w:rsid w:val="00A32BE9"/>
    <w:rsid w:val="00A33366"/>
    <w:rsid w:val="00A33684"/>
    <w:rsid w:val="00A35ECE"/>
    <w:rsid w:val="00A36187"/>
    <w:rsid w:val="00A3699B"/>
    <w:rsid w:val="00A36D58"/>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5DBC"/>
    <w:rsid w:val="00A66B36"/>
    <w:rsid w:val="00A66B46"/>
    <w:rsid w:val="00A6707D"/>
    <w:rsid w:val="00A676BC"/>
    <w:rsid w:val="00A71A81"/>
    <w:rsid w:val="00A71BA0"/>
    <w:rsid w:val="00A71EDB"/>
    <w:rsid w:val="00A728AD"/>
    <w:rsid w:val="00A72C96"/>
    <w:rsid w:val="00A73BF7"/>
    <w:rsid w:val="00A744AD"/>
    <w:rsid w:val="00A747AC"/>
    <w:rsid w:val="00A74B22"/>
    <w:rsid w:val="00A74F6B"/>
    <w:rsid w:val="00A75A5C"/>
    <w:rsid w:val="00A76F66"/>
    <w:rsid w:val="00A77900"/>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05C"/>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B35"/>
    <w:rsid w:val="00AB4369"/>
    <w:rsid w:val="00AB5541"/>
    <w:rsid w:val="00AB5657"/>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2336"/>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E75"/>
    <w:rsid w:val="00B05A03"/>
    <w:rsid w:val="00B06741"/>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30CB"/>
    <w:rsid w:val="00B43795"/>
    <w:rsid w:val="00B438B8"/>
    <w:rsid w:val="00B439B3"/>
    <w:rsid w:val="00B44F30"/>
    <w:rsid w:val="00B4694C"/>
    <w:rsid w:val="00B4698A"/>
    <w:rsid w:val="00B47C05"/>
    <w:rsid w:val="00B50760"/>
    <w:rsid w:val="00B508A6"/>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4562"/>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77E38"/>
    <w:rsid w:val="00B80EB2"/>
    <w:rsid w:val="00B81AB3"/>
    <w:rsid w:val="00B81E4A"/>
    <w:rsid w:val="00B83109"/>
    <w:rsid w:val="00B83AF3"/>
    <w:rsid w:val="00B84FAD"/>
    <w:rsid w:val="00B8671F"/>
    <w:rsid w:val="00B867A0"/>
    <w:rsid w:val="00B87FE9"/>
    <w:rsid w:val="00B903E0"/>
    <w:rsid w:val="00B909B7"/>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682D"/>
    <w:rsid w:val="00BC7052"/>
    <w:rsid w:val="00BC759E"/>
    <w:rsid w:val="00BD00CF"/>
    <w:rsid w:val="00BD039B"/>
    <w:rsid w:val="00BD239D"/>
    <w:rsid w:val="00BD5D26"/>
    <w:rsid w:val="00BE05E8"/>
    <w:rsid w:val="00BE06CA"/>
    <w:rsid w:val="00BE1858"/>
    <w:rsid w:val="00BE2D14"/>
    <w:rsid w:val="00BE3A8E"/>
    <w:rsid w:val="00BE3B73"/>
    <w:rsid w:val="00BE3C0E"/>
    <w:rsid w:val="00BE4840"/>
    <w:rsid w:val="00BE4D50"/>
    <w:rsid w:val="00BE4F69"/>
    <w:rsid w:val="00BE598F"/>
    <w:rsid w:val="00BE65AB"/>
    <w:rsid w:val="00BE71E1"/>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1A6"/>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AA6"/>
    <w:rsid w:val="00C6399F"/>
    <w:rsid w:val="00C643C7"/>
    <w:rsid w:val="00C64A65"/>
    <w:rsid w:val="00C64F47"/>
    <w:rsid w:val="00C654DD"/>
    <w:rsid w:val="00C665FD"/>
    <w:rsid w:val="00C66759"/>
    <w:rsid w:val="00C66E3C"/>
    <w:rsid w:val="00C671FD"/>
    <w:rsid w:val="00C67553"/>
    <w:rsid w:val="00C67DBA"/>
    <w:rsid w:val="00C67E20"/>
    <w:rsid w:val="00C70339"/>
    <w:rsid w:val="00C70F76"/>
    <w:rsid w:val="00C714A2"/>
    <w:rsid w:val="00C725E4"/>
    <w:rsid w:val="00C7286B"/>
    <w:rsid w:val="00C72A69"/>
    <w:rsid w:val="00C75204"/>
    <w:rsid w:val="00C7573C"/>
    <w:rsid w:val="00C75E83"/>
    <w:rsid w:val="00C7706C"/>
    <w:rsid w:val="00C77938"/>
    <w:rsid w:val="00C800FE"/>
    <w:rsid w:val="00C8106D"/>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6293"/>
    <w:rsid w:val="00C96406"/>
    <w:rsid w:val="00C970BE"/>
    <w:rsid w:val="00C970C8"/>
    <w:rsid w:val="00CA02E5"/>
    <w:rsid w:val="00CA05C0"/>
    <w:rsid w:val="00CA2740"/>
    <w:rsid w:val="00CA39D0"/>
    <w:rsid w:val="00CA3A3B"/>
    <w:rsid w:val="00CA47CB"/>
    <w:rsid w:val="00CA5166"/>
    <w:rsid w:val="00CB0BC6"/>
    <w:rsid w:val="00CB1B54"/>
    <w:rsid w:val="00CB1BFC"/>
    <w:rsid w:val="00CB1C73"/>
    <w:rsid w:val="00CB21ED"/>
    <w:rsid w:val="00CB3183"/>
    <w:rsid w:val="00CB3E24"/>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1574"/>
    <w:rsid w:val="00D021AA"/>
    <w:rsid w:val="00D0274C"/>
    <w:rsid w:val="00D029A4"/>
    <w:rsid w:val="00D03CCF"/>
    <w:rsid w:val="00D04642"/>
    <w:rsid w:val="00D05666"/>
    <w:rsid w:val="00D10723"/>
    <w:rsid w:val="00D10FA6"/>
    <w:rsid w:val="00D11917"/>
    <w:rsid w:val="00D1231A"/>
    <w:rsid w:val="00D12A02"/>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3AC4"/>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CCE"/>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2F25"/>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0A5"/>
    <w:rsid w:val="00E121DF"/>
    <w:rsid w:val="00E12338"/>
    <w:rsid w:val="00E1329C"/>
    <w:rsid w:val="00E13478"/>
    <w:rsid w:val="00E13E63"/>
    <w:rsid w:val="00E146F6"/>
    <w:rsid w:val="00E14ABC"/>
    <w:rsid w:val="00E14AC7"/>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5EAF"/>
    <w:rsid w:val="00E375BF"/>
    <w:rsid w:val="00E3782C"/>
    <w:rsid w:val="00E42587"/>
    <w:rsid w:val="00E42A6B"/>
    <w:rsid w:val="00E42B7C"/>
    <w:rsid w:val="00E448B7"/>
    <w:rsid w:val="00E45860"/>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0739"/>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35C1"/>
    <w:rsid w:val="00EB3686"/>
    <w:rsid w:val="00EB381D"/>
    <w:rsid w:val="00EB58C7"/>
    <w:rsid w:val="00EB5DC1"/>
    <w:rsid w:val="00EB6D85"/>
    <w:rsid w:val="00EB6E36"/>
    <w:rsid w:val="00EB7B78"/>
    <w:rsid w:val="00EB7FCE"/>
    <w:rsid w:val="00EC0799"/>
    <w:rsid w:val="00EC121F"/>
    <w:rsid w:val="00EC1554"/>
    <w:rsid w:val="00EC3339"/>
    <w:rsid w:val="00EC42F8"/>
    <w:rsid w:val="00EC4A1B"/>
    <w:rsid w:val="00EC7512"/>
    <w:rsid w:val="00EC7AAB"/>
    <w:rsid w:val="00ED0C16"/>
    <w:rsid w:val="00ED0DC7"/>
    <w:rsid w:val="00ED1268"/>
    <w:rsid w:val="00ED2787"/>
    <w:rsid w:val="00ED2CE2"/>
    <w:rsid w:val="00ED2DF5"/>
    <w:rsid w:val="00ED315B"/>
    <w:rsid w:val="00ED4A3A"/>
    <w:rsid w:val="00ED4CED"/>
    <w:rsid w:val="00ED51C8"/>
    <w:rsid w:val="00ED697D"/>
    <w:rsid w:val="00ED6CEC"/>
    <w:rsid w:val="00ED73B9"/>
    <w:rsid w:val="00ED769D"/>
    <w:rsid w:val="00EE19FD"/>
    <w:rsid w:val="00EE1B56"/>
    <w:rsid w:val="00EE1C85"/>
    <w:rsid w:val="00EE2914"/>
    <w:rsid w:val="00EE33F3"/>
    <w:rsid w:val="00EE41FD"/>
    <w:rsid w:val="00EE433A"/>
    <w:rsid w:val="00EE4477"/>
    <w:rsid w:val="00EE523A"/>
    <w:rsid w:val="00EE54B9"/>
    <w:rsid w:val="00EE6920"/>
    <w:rsid w:val="00EE6E84"/>
    <w:rsid w:val="00EE7654"/>
    <w:rsid w:val="00EF13E9"/>
    <w:rsid w:val="00EF2D22"/>
    <w:rsid w:val="00EF331B"/>
    <w:rsid w:val="00EF336C"/>
    <w:rsid w:val="00EF393F"/>
    <w:rsid w:val="00EF401B"/>
    <w:rsid w:val="00EF4272"/>
    <w:rsid w:val="00EF6136"/>
    <w:rsid w:val="00EF62C6"/>
    <w:rsid w:val="00EF65CA"/>
    <w:rsid w:val="00EF67DA"/>
    <w:rsid w:val="00EF7124"/>
    <w:rsid w:val="00EF7384"/>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632"/>
    <w:rsid w:val="00F96714"/>
    <w:rsid w:val="00FA144D"/>
    <w:rsid w:val="00FA18C3"/>
    <w:rsid w:val="00FA2200"/>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1900"/>
    <w:rsid w:val="00FC1F78"/>
    <w:rsid w:val="00FC2982"/>
    <w:rsid w:val="00FC30FB"/>
    <w:rsid w:val="00FC3ABB"/>
    <w:rsid w:val="00FC3B75"/>
    <w:rsid w:val="00FC46D9"/>
    <w:rsid w:val="00FC5CAE"/>
    <w:rsid w:val="00FC5EA5"/>
    <w:rsid w:val="00FC674E"/>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1D37"/>
    <w:rsid w:val="00FF203A"/>
    <w:rsid w:val="00FF3486"/>
    <w:rsid w:val="00FF3518"/>
    <w:rsid w:val="00FF3819"/>
    <w:rsid w:val="00FF38BD"/>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7155</Words>
  <Characters>4079</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37</cp:revision>
  <cp:lastPrinted>2022-04-29T11:22:00Z</cp:lastPrinted>
  <dcterms:created xsi:type="dcterms:W3CDTF">2026-04-20T11:16:00Z</dcterms:created>
  <dcterms:modified xsi:type="dcterms:W3CDTF">2026-05-21T05:54:00Z</dcterms:modified>
</cp:coreProperties>
</file>